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A6F87" w:rsidRDefault="008E6E2F" w:rsidP="00F30942">
      <w:pPr>
        <w:pStyle w:val="Heading1"/>
        <w:ind w:firstLine="0"/>
        <w:rPr>
          <w:szCs w:val="28"/>
          <w:lang w:val="de-DE"/>
        </w:rPr>
      </w:pPr>
      <w:r>
        <w:rPr>
          <w:szCs w:val="28"/>
        </w:rPr>
        <w:t>Готварски рецепти</w:t>
      </w:r>
    </w:p>
    <w:p w:rsidR="001F18DA" w:rsidRPr="001F18DA" w:rsidRDefault="001F18DA" w:rsidP="001F18DA">
      <w:pPr>
        <w:numPr>
          <w:ilvl w:val="0"/>
          <w:numId w:val="1"/>
        </w:numPr>
        <w:jc w:val="right"/>
        <w:rPr>
          <w:lang w:val="de-DE"/>
        </w:rPr>
      </w:pPr>
      <w:r w:rsidRPr="001F18DA">
        <w:rPr>
          <w:szCs w:val="28"/>
          <w:lang w:val="de-DE"/>
        </w:rPr>
        <w:t xml:space="preserve">Съставил: </w:t>
      </w:r>
      <w:hyperlink r:id="rId7" w:history="1">
        <w:r w:rsidRPr="006D2EC9">
          <w:rPr>
            <w:rStyle w:val="Hyperlink"/>
            <w:szCs w:val="28"/>
            <w:lang w:val="de-DE"/>
          </w:rPr>
          <w:t>mikhail-vulkov@lycos.com</w:t>
        </w:r>
      </w:hyperlink>
    </w:p>
    <w:p w:rsidR="00C516FE" w:rsidRPr="009A6C3F" w:rsidRDefault="00C516FE" w:rsidP="00C516FE">
      <w:pPr>
        <w:ind w:firstLine="0"/>
        <w:rPr>
          <w:sz w:val="24"/>
        </w:rPr>
      </w:pPr>
      <w:r w:rsidRPr="009A6C3F">
        <w:rPr>
          <w:sz w:val="24"/>
        </w:rPr>
        <w:t>ПРЕГЛЕД НА СТАТИЯТА</w:t>
      </w:r>
    </w:p>
    <w:p w:rsidR="00D23213" w:rsidRPr="00AD1EA3" w:rsidRDefault="003D36E4">
      <w:pPr>
        <w:ind w:firstLine="709"/>
      </w:pPr>
      <w:r>
        <w:t>Дадени са</w:t>
      </w:r>
      <w:r w:rsidR="002B2838">
        <w:t xml:space="preserve"> </w:t>
      </w:r>
      <w:r w:rsidR="00AD1EA3">
        <w:t xml:space="preserve">рецепти </w:t>
      </w:r>
      <w:r w:rsidR="006E6FB7">
        <w:t xml:space="preserve">подходящи </w:t>
      </w:r>
      <w:r w:rsidR="00AD1EA3">
        <w:t xml:space="preserve">за </w:t>
      </w:r>
      <w:r w:rsidR="00AD1EA3">
        <w:rPr>
          <w:lang w:val="de-DE"/>
        </w:rPr>
        <w:t xml:space="preserve">ketogenic diet </w:t>
      </w:r>
      <w:r w:rsidR="009B7B27">
        <w:t xml:space="preserve">- </w:t>
      </w:r>
      <w:r w:rsidR="00AD1EA3">
        <w:rPr>
          <w:lang w:val="de-DE"/>
        </w:rPr>
        <w:t xml:space="preserve">кетогенна диета, която държи организма в </w:t>
      </w:r>
      <w:r w:rsidR="006E6FB7">
        <w:t xml:space="preserve">здравословно </w:t>
      </w:r>
      <w:r w:rsidR="00AD1EA3">
        <w:rPr>
          <w:lang w:val="de-DE"/>
        </w:rPr>
        <w:t xml:space="preserve">метаболитно състояние ketosis </w:t>
      </w:r>
      <w:r w:rsidR="00271E63">
        <w:t>(</w:t>
      </w:r>
      <w:r w:rsidR="00AD1EA3">
        <w:rPr>
          <w:lang w:val="de-DE"/>
        </w:rPr>
        <w:t>кетоза</w:t>
      </w:r>
      <w:r w:rsidR="009B7B27">
        <w:t xml:space="preserve"> </w:t>
      </w:r>
      <w:r w:rsidR="00271E63">
        <w:t xml:space="preserve">- </w:t>
      </w:r>
      <w:r w:rsidR="009B7B27">
        <w:t>изгаряне на мазнини</w:t>
      </w:r>
      <w:r w:rsidR="00EE10A4">
        <w:t>)</w:t>
      </w:r>
      <w:r w:rsidR="00AD1EA3">
        <w:rPr>
          <w:lang w:val="de-DE"/>
        </w:rPr>
        <w:t xml:space="preserve">. </w:t>
      </w:r>
      <w:r w:rsidR="00F729EB">
        <w:rPr>
          <w:lang w:val="de-DE"/>
        </w:rPr>
        <w:t>Т</w:t>
      </w:r>
      <w:r w:rsidR="00AD1EA3">
        <w:t xml:space="preserve">ази диета </w:t>
      </w:r>
      <w:r w:rsidR="00CA0026">
        <w:t xml:space="preserve">е богата на мазнини, но </w:t>
      </w:r>
      <w:r w:rsidR="00F729EB">
        <w:t>огранич</w:t>
      </w:r>
      <w:r w:rsidR="00101E8F">
        <w:t>ава</w:t>
      </w:r>
      <w:r w:rsidR="00A36252">
        <w:t xml:space="preserve"> </w:t>
      </w:r>
      <w:r w:rsidR="000056FA">
        <w:t>въглехидрати</w:t>
      </w:r>
      <w:r w:rsidR="001441E4">
        <w:t>те</w:t>
      </w:r>
      <w:r w:rsidR="00A36252">
        <w:t xml:space="preserve">: </w:t>
      </w:r>
      <w:r w:rsidR="00081244">
        <w:t xml:space="preserve">всички </w:t>
      </w:r>
      <w:r w:rsidR="009B7B27">
        <w:t xml:space="preserve">видове </w:t>
      </w:r>
      <w:r w:rsidR="000056FA">
        <w:t>захар,</w:t>
      </w:r>
      <w:r w:rsidR="009B7B27">
        <w:rPr>
          <w:lang w:val="de-DE"/>
        </w:rPr>
        <w:t xml:space="preserve"> </w:t>
      </w:r>
      <w:r w:rsidR="009B7B27">
        <w:t>к</w:t>
      </w:r>
      <w:r w:rsidR="0089634F">
        <w:rPr>
          <w:lang w:val="de-DE"/>
        </w:rPr>
        <w:t>артофи</w:t>
      </w:r>
      <w:r w:rsidR="009B7B27">
        <w:t>,</w:t>
      </w:r>
      <w:r w:rsidR="00AD1EA3">
        <w:t xml:space="preserve"> хляб</w:t>
      </w:r>
      <w:r w:rsidR="000056FA">
        <w:t xml:space="preserve"> и </w:t>
      </w:r>
      <w:r w:rsidR="006E6FB7">
        <w:t xml:space="preserve">други </w:t>
      </w:r>
      <w:r w:rsidR="000056FA">
        <w:t>тестени произведения</w:t>
      </w:r>
      <w:r w:rsidR="00AD1EA3">
        <w:t xml:space="preserve">. </w:t>
      </w:r>
      <w:r w:rsidR="00AD1EA3">
        <w:rPr>
          <w:lang w:val="de-DE"/>
        </w:rPr>
        <w:t>Рецептите са подходящи за подмладяваща терапия</w:t>
      </w:r>
      <w:r w:rsidR="0089634F">
        <w:t xml:space="preserve"> </w:t>
      </w:r>
      <w:r w:rsidR="00081244">
        <w:t>при</w:t>
      </w:r>
      <w:r w:rsidR="0089634F">
        <w:t xml:space="preserve"> </w:t>
      </w:r>
      <w:r w:rsidR="00AD1EA3">
        <w:rPr>
          <w:lang w:val="de-DE"/>
        </w:rPr>
        <w:t>хранене само веднъж на ден</w:t>
      </w:r>
      <w:r w:rsidR="009B7B27">
        <w:t>онощие</w:t>
      </w:r>
      <w:r w:rsidR="00AD1EA3">
        <w:rPr>
          <w:lang w:val="de-DE"/>
        </w:rPr>
        <w:t>.</w:t>
      </w:r>
      <w:r w:rsidR="00AD1EA3">
        <w:t xml:space="preserve"> </w:t>
      </w:r>
      <w:r w:rsidR="00081244">
        <w:t>Терапията е описана в два файла ПОДМЛАДЯВАНЕ, записани тук. Има</w:t>
      </w:r>
      <w:r w:rsidR="00AD1EA3">
        <w:t xml:space="preserve"> рецепти и за ферментирали зеленчуци, които снабдяват организма с пребиотици и пробиотици за поддържане на здравословен чревен микробиом.</w:t>
      </w:r>
    </w:p>
    <w:p w:rsidR="006C5213" w:rsidRDefault="00AD1EA3">
      <w:pPr>
        <w:ind w:firstLine="709"/>
      </w:pPr>
      <w:r>
        <w:t xml:space="preserve">Топлинната обработка на продуктите става </w:t>
      </w:r>
      <w:r w:rsidR="00A36252">
        <w:t>без печене и пържене</w:t>
      </w:r>
      <w:r w:rsidR="001441E4">
        <w:t xml:space="preserve"> за да не се</w:t>
      </w:r>
      <w:r w:rsidR="00A36252">
        <w:t xml:space="preserve"> образуват </w:t>
      </w:r>
      <w:r w:rsidR="001441E4">
        <w:t xml:space="preserve">вредни </w:t>
      </w:r>
      <w:r w:rsidR="00A36252">
        <w:t xml:space="preserve">окислени мазнини и гликирани продукти </w:t>
      </w:r>
      <w:hyperlink r:id="rId8" w:history="1">
        <w:r w:rsidR="00F41C1D" w:rsidRPr="00F0138A">
          <w:rPr>
            <w:rStyle w:val="Hyperlink"/>
          </w:rPr>
          <w:t>AGE</w:t>
        </w:r>
      </w:hyperlink>
      <w:r w:rsidR="00F41C1D">
        <w:t xml:space="preserve"> </w:t>
      </w:r>
      <w:r w:rsidR="00A36252">
        <w:t>(Advanced Glycation End products), които състаряват организма. Прилага се</w:t>
      </w:r>
      <w:r>
        <w:t xml:space="preserve"> варене и</w:t>
      </w:r>
      <w:r w:rsidR="00977146">
        <w:t>ли</w:t>
      </w:r>
      <w:r>
        <w:t xml:space="preserve"> печене </w:t>
      </w:r>
      <w:r w:rsidR="00271E63">
        <w:t>в</w:t>
      </w:r>
      <w:r>
        <w:t xml:space="preserve"> микровълн</w:t>
      </w:r>
      <w:r w:rsidR="00271E63">
        <w:t>ова фурна</w:t>
      </w:r>
      <w:r>
        <w:t xml:space="preserve">, което </w:t>
      </w:r>
      <w:r w:rsidR="00A36252">
        <w:t>е</w:t>
      </w:r>
      <w:r w:rsidR="00715986">
        <w:t xml:space="preserve"> </w:t>
      </w:r>
      <w:r w:rsidR="002009A0">
        <w:t>равностойно на</w:t>
      </w:r>
      <w:r>
        <w:t xml:space="preserve"> варене защото микровълните </w:t>
      </w:r>
      <w:r w:rsidR="002009A0">
        <w:t>загряват</w:t>
      </w:r>
      <w:r>
        <w:t xml:space="preserve"> предимно водни молекули</w:t>
      </w:r>
      <w:r w:rsidR="001441E4">
        <w:t xml:space="preserve"> в продуктите</w:t>
      </w:r>
      <w:r w:rsidR="002B2838">
        <w:t>.</w:t>
      </w:r>
    </w:p>
    <w:p w:rsidR="002B2838" w:rsidRDefault="002B2838">
      <w:pPr>
        <w:ind w:firstLine="709"/>
      </w:pPr>
      <w:r>
        <w:t xml:space="preserve">Повод да напиша тази статия </w:t>
      </w:r>
      <w:r w:rsidR="00F41C1D">
        <w:rPr>
          <w:lang w:val="de-DE"/>
        </w:rPr>
        <w:t>са</w:t>
      </w:r>
      <w:r w:rsidR="00271E63">
        <w:t xml:space="preserve"> готварски</w:t>
      </w:r>
      <w:r w:rsidR="00101E8F">
        <w:t>те</w:t>
      </w:r>
      <w:r w:rsidR="00271E63">
        <w:t xml:space="preserve">  рецепти в</w:t>
      </w:r>
      <w:r>
        <w:t xml:space="preserve"> книгите:</w:t>
      </w:r>
    </w:p>
    <w:p w:rsidR="002B2838" w:rsidRDefault="00101E8F" w:rsidP="00101E8F">
      <w:pPr>
        <w:ind w:firstLine="1418"/>
      </w:pPr>
      <w:r>
        <w:rPr>
          <w:lang w:val="de-DE"/>
        </w:rPr>
        <w:t>[1]</w:t>
      </w:r>
      <w:r>
        <w:rPr>
          <w:lang w:val="de-DE"/>
        </w:rPr>
        <w:tab/>
      </w:r>
      <w:r w:rsidR="002B2838">
        <w:t>ПШЕНИЦАТА - МАСКИРАНИЯТ УБИЕЦ от д-р Уйлям Дейвис,</w:t>
      </w:r>
    </w:p>
    <w:p w:rsidR="002B2838" w:rsidRDefault="00101E8F" w:rsidP="00101E8F">
      <w:pPr>
        <w:ind w:firstLine="1418"/>
      </w:pPr>
      <w:r>
        <w:rPr>
          <w:rStyle w:val="st"/>
          <w:lang w:val="de-DE"/>
        </w:rPr>
        <w:t>[2]</w:t>
      </w:r>
      <w:r>
        <w:rPr>
          <w:rStyle w:val="st"/>
          <w:lang w:val="de-DE"/>
        </w:rPr>
        <w:tab/>
      </w:r>
      <w:r w:rsidR="002B2838">
        <w:rPr>
          <w:rStyle w:val="st"/>
        </w:rPr>
        <w:t>ТИХИТЕ УБИЙЦИ НА МОЗЪКА</w:t>
      </w:r>
      <w:r w:rsidR="002B2838" w:rsidRPr="00101E8F">
        <w:rPr>
          <w:rFonts w:eastAsia="Times New Roman"/>
        </w:rPr>
        <w:t xml:space="preserve"> от д-р Дейвид Пърлмътър.</w:t>
      </w:r>
    </w:p>
    <w:p w:rsidR="002B2838" w:rsidRDefault="00101E8F" w:rsidP="00101E8F">
      <w:pPr>
        <w:ind w:firstLine="1418"/>
      </w:pPr>
      <w:r>
        <w:rPr>
          <w:lang w:val="de-DE"/>
        </w:rPr>
        <w:t>[3]</w:t>
      </w:r>
      <w:r>
        <w:rPr>
          <w:lang w:val="de-DE"/>
        </w:rPr>
        <w:tab/>
      </w:r>
      <w:r w:rsidR="002B2838">
        <w:t>ВЕЧНО МЛАДИ от д-р Никълъс Перикон.</w:t>
      </w:r>
    </w:p>
    <w:p w:rsidR="0015272B" w:rsidRDefault="00F41C1D" w:rsidP="0015272B">
      <w:pPr>
        <w:ind w:firstLine="0"/>
      </w:pPr>
      <w:r>
        <w:t>Тези рецепти изискват скъпи и неподходящи за българските условия продукти. П</w:t>
      </w:r>
      <w:r w:rsidR="00AA2E3C">
        <w:t>роверете дали п</w:t>
      </w:r>
      <w:r>
        <w:t>ървата книга може</w:t>
      </w:r>
      <w:r w:rsidR="00AA2E3C">
        <w:t xml:space="preserve"> още </w:t>
      </w:r>
      <w:r>
        <w:t xml:space="preserve">да се сваля безплатно </w:t>
      </w:r>
      <w:r w:rsidR="00AA2E3C">
        <w:t>от</w:t>
      </w:r>
      <w:r>
        <w:t xml:space="preserve"> Интернет.</w:t>
      </w:r>
      <w:r w:rsidR="00AA2E3C">
        <w:t xml:space="preserve"> Ето още</w:t>
      </w:r>
      <w:r w:rsidR="0015272B">
        <w:t xml:space="preserve"> </w:t>
      </w:r>
      <w:r w:rsidR="00081244">
        <w:t>информация</w:t>
      </w:r>
      <w:r w:rsidR="0015272B">
        <w:t xml:space="preserve"> </w:t>
      </w:r>
      <w:r w:rsidR="00AA2E3C">
        <w:t>от</w:t>
      </w:r>
      <w:r w:rsidR="0015272B">
        <w:t xml:space="preserve"> сайтове на авторите им:</w:t>
      </w:r>
    </w:p>
    <w:p w:rsidR="0015272B" w:rsidRDefault="00147CAB" w:rsidP="0015272B">
      <w:hyperlink r:id="rId9" w:history="1">
        <w:r w:rsidR="0015272B" w:rsidRPr="00A42133">
          <w:rPr>
            <w:rStyle w:val="Hyperlink"/>
          </w:rPr>
          <w:t>http://www.wheatbelly.com/articles/WBFAQs</w:t>
        </w:r>
      </w:hyperlink>
    </w:p>
    <w:p w:rsidR="0015272B" w:rsidRDefault="00147CAB" w:rsidP="0015272B">
      <w:hyperlink r:id="rId10" w:history="1">
        <w:r w:rsidR="0015272B" w:rsidRPr="0000021E">
          <w:rPr>
            <w:rStyle w:val="Hyperlink"/>
            <w:lang w:val="de-DE"/>
          </w:rPr>
          <w:t>http://www.drperlmutter.com/learn/faq/</w:t>
        </w:r>
      </w:hyperlink>
    </w:p>
    <w:p w:rsidR="0015272B" w:rsidRDefault="00147CAB" w:rsidP="0015272B">
      <w:hyperlink r:id="rId11" w:history="1">
        <w:r w:rsidR="0015272B" w:rsidRPr="00B026F0">
          <w:rPr>
            <w:rStyle w:val="Hyperlink"/>
            <w:lang w:val="de-DE"/>
          </w:rPr>
          <w:t>http://www.perriconemd.com/category/the+doctor/diets/the+28-day+diet.do</w:t>
        </w:r>
      </w:hyperlink>
    </w:p>
    <w:p w:rsidR="0015272B" w:rsidRDefault="003D36E4" w:rsidP="00E07858">
      <w:pPr>
        <w:ind w:firstLine="0"/>
      </w:pPr>
      <w:r>
        <w:t>Статиите в п</w:t>
      </w:r>
      <w:r w:rsidR="00E07858">
        <w:t>ървите два линка са преведени на български език и са записани тук в същата папка.</w:t>
      </w:r>
    </w:p>
    <w:p w:rsidR="003D36E4" w:rsidRDefault="003D36E4" w:rsidP="00E07858">
      <w:pPr>
        <w:ind w:firstLine="0"/>
      </w:pPr>
    </w:p>
    <w:p w:rsidR="006C5213" w:rsidRPr="009A6C3F" w:rsidRDefault="006C5213" w:rsidP="00EE10A4">
      <w:pPr>
        <w:pStyle w:val="Heading1"/>
        <w:ind w:firstLine="0"/>
        <w:rPr>
          <w:sz w:val="24"/>
          <w:szCs w:val="24"/>
        </w:rPr>
      </w:pPr>
      <w:r w:rsidRPr="009A6C3F">
        <w:rPr>
          <w:sz w:val="24"/>
          <w:szCs w:val="24"/>
        </w:rPr>
        <w:t>НЕУТРАЛИЗАЦИЯ НА КИСЕЛИ ХРАНИ И НАПИТКИ</w:t>
      </w:r>
    </w:p>
    <w:p w:rsidR="00693034" w:rsidRDefault="004563B4" w:rsidP="006C5213">
      <w:pPr>
        <w:rPr>
          <w:szCs w:val="22"/>
        </w:rPr>
      </w:pPr>
      <w:r>
        <w:rPr>
          <w:szCs w:val="22"/>
        </w:rPr>
        <w:t>Когато храна или напитка има доста кисел вкус, тя нарушава йонния баланс в организма.</w:t>
      </w:r>
      <w:r w:rsidR="00693034">
        <w:rPr>
          <w:szCs w:val="22"/>
        </w:rPr>
        <w:t xml:space="preserve"> </w:t>
      </w:r>
      <w:r>
        <w:rPr>
          <w:szCs w:val="22"/>
        </w:rPr>
        <w:t>В</w:t>
      </w:r>
      <w:r w:rsidR="00693034">
        <w:rPr>
          <w:szCs w:val="22"/>
        </w:rPr>
        <w:t>ъв файл АЛКАЛИЗАЦИЯ</w:t>
      </w:r>
      <w:r>
        <w:rPr>
          <w:szCs w:val="22"/>
        </w:rPr>
        <w:t>,</w:t>
      </w:r>
      <w:r w:rsidR="00693034">
        <w:rPr>
          <w:szCs w:val="22"/>
        </w:rPr>
        <w:t xml:space="preserve"> записан тук в същата папка</w:t>
      </w:r>
      <w:r>
        <w:rPr>
          <w:szCs w:val="22"/>
        </w:rPr>
        <w:t>, е обяснено защо</w:t>
      </w:r>
      <w:r w:rsidRPr="004563B4">
        <w:rPr>
          <w:szCs w:val="22"/>
        </w:rPr>
        <w:t xml:space="preserve"> </w:t>
      </w:r>
      <w:r>
        <w:rPr>
          <w:szCs w:val="22"/>
        </w:rPr>
        <w:t>е вредно течности</w:t>
      </w:r>
      <w:r w:rsidR="0089634F">
        <w:rPr>
          <w:szCs w:val="22"/>
        </w:rPr>
        <w:t>те</w:t>
      </w:r>
      <w:r>
        <w:rPr>
          <w:szCs w:val="22"/>
        </w:rPr>
        <w:t xml:space="preserve"> </w:t>
      </w:r>
      <w:r w:rsidR="0089634F">
        <w:rPr>
          <w:szCs w:val="22"/>
        </w:rPr>
        <w:t xml:space="preserve">в тялото </w:t>
      </w:r>
      <w:r>
        <w:rPr>
          <w:szCs w:val="22"/>
          <w:lang w:val="de-DE"/>
        </w:rPr>
        <w:t xml:space="preserve">на човек </w:t>
      </w:r>
      <w:r>
        <w:rPr>
          <w:szCs w:val="22"/>
        </w:rPr>
        <w:t>да придобият кисел характер.</w:t>
      </w:r>
      <w:r w:rsidR="00693034">
        <w:rPr>
          <w:szCs w:val="22"/>
        </w:rPr>
        <w:t xml:space="preserve"> Неутрализира</w:t>
      </w:r>
      <w:r>
        <w:rPr>
          <w:szCs w:val="22"/>
        </w:rPr>
        <w:t>н</w:t>
      </w:r>
      <w:r w:rsidR="00693034">
        <w:rPr>
          <w:szCs w:val="22"/>
        </w:rPr>
        <w:t xml:space="preserve">е </w:t>
      </w:r>
      <w:r>
        <w:rPr>
          <w:szCs w:val="22"/>
        </w:rPr>
        <w:t xml:space="preserve">на </w:t>
      </w:r>
      <w:r w:rsidR="00693034">
        <w:rPr>
          <w:szCs w:val="22"/>
        </w:rPr>
        <w:t xml:space="preserve">киселина </w:t>
      </w:r>
      <w:r>
        <w:rPr>
          <w:szCs w:val="22"/>
        </w:rPr>
        <w:t xml:space="preserve">се прави </w:t>
      </w:r>
      <w:r w:rsidR="00693034">
        <w:rPr>
          <w:szCs w:val="22"/>
        </w:rPr>
        <w:t>с</w:t>
      </w:r>
      <w:r w:rsidR="006C5213">
        <w:rPr>
          <w:szCs w:val="22"/>
        </w:rPr>
        <w:t xml:space="preserve"> алкална сол. Натрият или калият в </w:t>
      </w:r>
      <w:r w:rsidR="0089634F">
        <w:rPr>
          <w:szCs w:val="22"/>
        </w:rPr>
        <w:t>алкалната сол</w:t>
      </w:r>
      <w:r w:rsidR="006C5213">
        <w:rPr>
          <w:szCs w:val="22"/>
        </w:rPr>
        <w:t xml:space="preserve"> се свързва с органичната киселина, образувайки въглероден двуокис и </w:t>
      </w:r>
      <w:r w:rsidR="00EE10A4">
        <w:rPr>
          <w:szCs w:val="22"/>
        </w:rPr>
        <w:t xml:space="preserve">полезни </w:t>
      </w:r>
      <w:r w:rsidR="006C5213">
        <w:rPr>
          <w:szCs w:val="22"/>
        </w:rPr>
        <w:t>алкални соли - ацетати, лактати и цитрати.</w:t>
      </w:r>
    </w:p>
    <w:p w:rsidR="00682FCC" w:rsidRPr="002009A0" w:rsidRDefault="0015272B" w:rsidP="006C5213">
      <w:pPr>
        <w:rPr>
          <w:szCs w:val="22"/>
        </w:rPr>
      </w:pPr>
      <w:r>
        <w:rPr>
          <w:szCs w:val="22"/>
        </w:rPr>
        <w:t>Може да купите за алкализация следните химикали</w:t>
      </w:r>
      <w:r w:rsidR="006C5213">
        <w:rPr>
          <w:szCs w:val="22"/>
        </w:rPr>
        <w:t xml:space="preserve">: </w:t>
      </w:r>
      <w:r w:rsidR="006C5213">
        <w:t xml:space="preserve">натриев хидроген карбонат </w:t>
      </w:r>
      <w:r w:rsidR="006C5213">
        <w:rPr>
          <w:lang w:val="de-DE"/>
        </w:rPr>
        <w:t>NaHCO</w:t>
      </w:r>
      <w:r w:rsidR="006C5213">
        <w:rPr>
          <w:b/>
          <w:bCs/>
          <w:vertAlign w:val="subscript"/>
        </w:rPr>
        <w:t>3</w:t>
      </w:r>
      <w:r w:rsidR="006C5213">
        <w:t xml:space="preserve"> (сода бикарбонат), натриев карбонат </w:t>
      </w:r>
      <w:r w:rsidR="006C5213">
        <w:rPr>
          <w:lang w:val="de-DE"/>
        </w:rPr>
        <w:t>NaCO</w:t>
      </w:r>
      <w:r w:rsidR="006C5213">
        <w:rPr>
          <w:b/>
          <w:bCs/>
          <w:vertAlign w:val="subscript"/>
        </w:rPr>
        <w:t>3</w:t>
      </w:r>
      <w:r w:rsidR="006C5213">
        <w:t xml:space="preserve"> (сода), калиев карбонат К</w:t>
      </w:r>
      <w:r w:rsidR="006C5213">
        <w:rPr>
          <w:b/>
          <w:bCs/>
          <w:vertAlign w:val="subscript"/>
        </w:rPr>
        <w:t>2</w:t>
      </w:r>
      <w:r w:rsidR="006C5213">
        <w:t>СО</w:t>
      </w:r>
      <w:r w:rsidR="006C5213">
        <w:rPr>
          <w:b/>
          <w:bCs/>
          <w:vertAlign w:val="subscript"/>
        </w:rPr>
        <w:t>3</w:t>
      </w:r>
      <w:r w:rsidR="006C5213">
        <w:t xml:space="preserve"> (поташ), калиев цитрат C</w:t>
      </w:r>
      <w:r w:rsidR="006C5213">
        <w:rPr>
          <w:b/>
          <w:bCs/>
          <w:vertAlign w:val="subscript"/>
        </w:rPr>
        <w:t>6</w:t>
      </w:r>
      <w:r w:rsidR="006C5213">
        <w:t>H</w:t>
      </w:r>
      <w:r w:rsidR="006C5213">
        <w:rPr>
          <w:b/>
          <w:bCs/>
          <w:vertAlign w:val="subscript"/>
        </w:rPr>
        <w:t>5</w:t>
      </w:r>
      <w:r w:rsidR="006C5213">
        <w:t>K</w:t>
      </w:r>
      <w:r w:rsidR="006C5213">
        <w:rPr>
          <w:b/>
          <w:bCs/>
          <w:vertAlign w:val="subscript"/>
        </w:rPr>
        <w:t>3</w:t>
      </w:r>
      <w:r w:rsidR="006C5213">
        <w:t>O</w:t>
      </w:r>
      <w:r w:rsidR="006C5213">
        <w:rPr>
          <w:b/>
          <w:bCs/>
          <w:vertAlign w:val="subscript"/>
        </w:rPr>
        <w:t>7</w:t>
      </w:r>
      <w:r w:rsidR="006C5213">
        <w:rPr>
          <w:b/>
          <w:bCs/>
        </w:rPr>
        <w:t>,</w:t>
      </w:r>
      <w:r w:rsidR="006C5213" w:rsidRPr="0066447E">
        <w:t xml:space="preserve"> ма</w:t>
      </w:r>
      <w:r w:rsidR="006C5213">
        <w:t xml:space="preserve">гнезиев основен карбонат </w:t>
      </w:r>
      <w:r w:rsidR="006C5213" w:rsidRPr="00D33AB5">
        <w:t>3</w:t>
      </w:r>
      <w:r w:rsidR="006C5213">
        <w:rPr>
          <w:lang w:val="de-DE"/>
        </w:rPr>
        <w:t>MgCO</w:t>
      </w:r>
      <w:r w:rsidR="006C5213" w:rsidRPr="00D33AB5">
        <w:rPr>
          <w:b/>
          <w:bCs/>
          <w:vertAlign w:val="subscript"/>
        </w:rPr>
        <w:t>3</w:t>
      </w:r>
      <w:r w:rsidR="006C5213" w:rsidRPr="00D33AB5">
        <w:t>.</w:t>
      </w:r>
      <w:r w:rsidR="006C5213">
        <w:rPr>
          <w:lang w:val="de-DE"/>
        </w:rPr>
        <w:t>Mg</w:t>
      </w:r>
      <w:r w:rsidR="006C5213" w:rsidRPr="00D33AB5">
        <w:t>(</w:t>
      </w:r>
      <w:r w:rsidR="006C5213">
        <w:rPr>
          <w:lang w:val="de-DE"/>
        </w:rPr>
        <w:t>OH</w:t>
      </w:r>
      <w:r w:rsidR="006C5213" w:rsidRPr="00D33AB5">
        <w:t>)</w:t>
      </w:r>
      <w:r w:rsidR="006C5213" w:rsidRPr="00D33AB5">
        <w:rPr>
          <w:b/>
          <w:bCs/>
          <w:vertAlign w:val="subscript"/>
        </w:rPr>
        <w:t>2</w:t>
      </w:r>
      <w:r w:rsidR="006C5213" w:rsidRPr="00D33AB5">
        <w:t>.3</w:t>
      </w:r>
      <w:r w:rsidR="006C5213">
        <w:rPr>
          <w:lang w:val="de-DE"/>
        </w:rPr>
        <w:t>H</w:t>
      </w:r>
      <w:r w:rsidR="006C5213" w:rsidRPr="00D33AB5">
        <w:rPr>
          <w:b/>
          <w:bCs/>
          <w:vertAlign w:val="subscript"/>
        </w:rPr>
        <w:t>2</w:t>
      </w:r>
      <w:r w:rsidR="006C5213">
        <w:rPr>
          <w:lang w:val="de-DE"/>
        </w:rPr>
        <w:t>O</w:t>
      </w:r>
      <w:r w:rsidR="006C5213">
        <w:t xml:space="preserve"> и динатриев хидроген фосфат </w:t>
      </w:r>
      <w:r w:rsidR="006C5213">
        <w:rPr>
          <w:lang w:val="de-DE"/>
        </w:rPr>
        <w:t>Na</w:t>
      </w:r>
      <w:r w:rsidR="006C5213">
        <w:rPr>
          <w:b/>
          <w:bCs/>
          <w:vertAlign w:val="subscript"/>
        </w:rPr>
        <w:t>2</w:t>
      </w:r>
      <w:r w:rsidR="006C5213">
        <w:rPr>
          <w:lang w:val="de-DE"/>
        </w:rPr>
        <w:t>HPO</w:t>
      </w:r>
      <w:r w:rsidR="006C5213">
        <w:rPr>
          <w:b/>
          <w:bCs/>
          <w:vertAlign w:val="subscript"/>
        </w:rPr>
        <w:t>4</w:t>
      </w:r>
      <w:r w:rsidR="006C5213">
        <w:t xml:space="preserve">. Фосфатни йони са необходими за метаболизма на клетките, но дневната нужда на организма от </w:t>
      </w:r>
      <w:r w:rsidR="0089634F">
        <w:t>фосфор</w:t>
      </w:r>
      <w:r w:rsidR="006C5213">
        <w:t xml:space="preserve"> е твърде малка.</w:t>
      </w:r>
      <w:r w:rsidR="00EE10A4">
        <w:t xml:space="preserve"> </w:t>
      </w:r>
      <w:r w:rsidR="002009A0">
        <w:t xml:space="preserve">Калиевият цитрат е твърде скъп. </w:t>
      </w:r>
      <w:r w:rsidR="001441E4">
        <w:t>Мн</w:t>
      </w:r>
      <w:r w:rsidR="00682FCC">
        <w:t>ого п</w:t>
      </w:r>
      <w:r w:rsidR="002009A0">
        <w:t>о</w:t>
      </w:r>
      <w:r w:rsidR="00682FCC">
        <w:t xml:space="preserve">-евтино е да го получим с химическа реакция между </w:t>
      </w:r>
      <w:r w:rsidR="00693034">
        <w:t xml:space="preserve">две </w:t>
      </w:r>
      <w:r w:rsidR="00A36252">
        <w:t xml:space="preserve">евтини вещества - </w:t>
      </w:r>
      <w:r w:rsidR="00682FCC">
        <w:t>калиев карбонат и лимонена киселина.</w:t>
      </w:r>
      <w:r w:rsidR="00693034">
        <w:t xml:space="preserve"> </w:t>
      </w:r>
      <w:r w:rsidR="00E07858">
        <w:t>Реакцията</w:t>
      </w:r>
      <w:r w:rsidR="00693034">
        <w:t xml:space="preserve"> е обяснена в статията А</w:t>
      </w:r>
      <w:r w:rsidR="004563B4">
        <w:t>ЛКАЛИЗАЦИЯ</w:t>
      </w:r>
      <w:r w:rsidR="00AA2E3C">
        <w:t xml:space="preserve"> записана тук</w:t>
      </w:r>
      <w:r w:rsidR="00693034">
        <w:t>.</w:t>
      </w:r>
    </w:p>
    <w:p w:rsidR="006C5213" w:rsidRDefault="006C5213" w:rsidP="006C5213">
      <w:pPr>
        <w:rPr>
          <w:szCs w:val="22"/>
        </w:rPr>
      </w:pPr>
      <w:r>
        <w:rPr>
          <w:szCs w:val="22"/>
        </w:rPr>
        <w:t xml:space="preserve">Прекалено много Е260 (оцетна киселина) слагат производителите на стерилизирани </w:t>
      </w:r>
      <w:r w:rsidR="001441E4">
        <w:rPr>
          <w:szCs w:val="22"/>
        </w:rPr>
        <w:t>зеленчуц</w:t>
      </w:r>
      <w:r w:rsidR="003B1A49">
        <w:rPr>
          <w:szCs w:val="22"/>
        </w:rPr>
        <w:t xml:space="preserve">и: </w:t>
      </w:r>
      <w:r w:rsidR="001441E4">
        <w:rPr>
          <w:szCs w:val="22"/>
        </w:rPr>
        <w:t xml:space="preserve">червени чушки, </w:t>
      </w:r>
      <w:r>
        <w:rPr>
          <w:szCs w:val="22"/>
        </w:rPr>
        <w:t xml:space="preserve">кисело зеле, туршия и кисели краставички. Не ги купувайте защото </w:t>
      </w:r>
      <w:r w:rsidR="00101E8F">
        <w:rPr>
          <w:szCs w:val="22"/>
        </w:rPr>
        <w:t>за разлика от домашно приготвените</w:t>
      </w:r>
      <w:r w:rsidR="00101E8F">
        <w:rPr>
          <w:szCs w:val="22"/>
          <w:lang w:val="de-DE"/>
        </w:rPr>
        <w:t>q</w:t>
      </w:r>
      <w:r w:rsidR="00101E8F">
        <w:rPr>
          <w:szCs w:val="22"/>
        </w:rPr>
        <w:t xml:space="preserve"> </w:t>
      </w:r>
      <w:r>
        <w:rPr>
          <w:szCs w:val="22"/>
        </w:rPr>
        <w:t xml:space="preserve">в тях няма живи полезни бактерии (пробиотици). Ако </w:t>
      </w:r>
      <w:r w:rsidR="001441E4">
        <w:rPr>
          <w:szCs w:val="22"/>
        </w:rPr>
        <w:t xml:space="preserve">вече </w:t>
      </w:r>
      <w:r>
        <w:rPr>
          <w:szCs w:val="22"/>
        </w:rPr>
        <w:t>сте купили</w:t>
      </w:r>
      <w:r w:rsidR="007B19B4">
        <w:rPr>
          <w:szCs w:val="22"/>
        </w:rPr>
        <w:t xml:space="preserve"> стерилизиран буркан</w:t>
      </w:r>
      <w:r>
        <w:rPr>
          <w:szCs w:val="22"/>
        </w:rPr>
        <w:t>, опитайте саламурата на вкус. Ако киселината ви дразни гърл</w:t>
      </w:r>
      <w:r w:rsidR="00693034">
        <w:rPr>
          <w:szCs w:val="22"/>
        </w:rPr>
        <w:t>ото, неутрализирайте саламурата</w:t>
      </w:r>
      <w:r>
        <w:rPr>
          <w:szCs w:val="22"/>
        </w:rPr>
        <w:t xml:space="preserve"> </w:t>
      </w:r>
      <w:r w:rsidR="003B1A49">
        <w:rPr>
          <w:szCs w:val="22"/>
        </w:rPr>
        <w:t xml:space="preserve">с </w:t>
      </w:r>
      <w:r w:rsidR="00693034">
        <w:rPr>
          <w:szCs w:val="22"/>
        </w:rPr>
        <w:t xml:space="preserve">калиев </w:t>
      </w:r>
      <w:r w:rsidR="003B1A49">
        <w:rPr>
          <w:szCs w:val="22"/>
        </w:rPr>
        <w:t>карбонат</w:t>
      </w:r>
      <w:r w:rsidR="00101E8F">
        <w:rPr>
          <w:szCs w:val="22"/>
        </w:rPr>
        <w:t xml:space="preserve">. </w:t>
      </w:r>
      <w:r w:rsidR="001E2364">
        <w:rPr>
          <w:szCs w:val="22"/>
        </w:rPr>
        <w:t>Той е за предпочитане пред</w:t>
      </w:r>
      <w:r w:rsidR="003B1A49">
        <w:rPr>
          <w:szCs w:val="22"/>
        </w:rPr>
        <w:t xml:space="preserve"> </w:t>
      </w:r>
      <w:r w:rsidR="00693034">
        <w:rPr>
          <w:szCs w:val="22"/>
        </w:rPr>
        <w:t xml:space="preserve">натриев </w:t>
      </w:r>
      <w:r w:rsidR="003B1A49">
        <w:rPr>
          <w:szCs w:val="22"/>
        </w:rPr>
        <w:t>бикарбонат</w:t>
      </w:r>
      <w:r w:rsidR="004563B4">
        <w:rPr>
          <w:szCs w:val="22"/>
        </w:rPr>
        <w:t xml:space="preserve"> или </w:t>
      </w:r>
      <w:r w:rsidR="007B19B4">
        <w:rPr>
          <w:szCs w:val="22"/>
        </w:rPr>
        <w:t xml:space="preserve">натриев </w:t>
      </w:r>
      <w:r w:rsidR="004563B4">
        <w:rPr>
          <w:szCs w:val="22"/>
        </w:rPr>
        <w:t>карбонат</w:t>
      </w:r>
      <w:r w:rsidR="003B1A49">
        <w:rPr>
          <w:szCs w:val="22"/>
        </w:rPr>
        <w:t xml:space="preserve">. </w:t>
      </w:r>
      <w:r>
        <w:rPr>
          <w:szCs w:val="22"/>
        </w:rPr>
        <w:t>Технологията е следната:</w:t>
      </w:r>
    </w:p>
    <w:p w:rsidR="006C5213" w:rsidRDefault="006C5213" w:rsidP="002F3227">
      <w:pPr>
        <w:rPr>
          <w:szCs w:val="22"/>
        </w:rPr>
      </w:pPr>
      <w:r>
        <w:rPr>
          <w:szCs w:val="22"/>
        </w:rPr>
        <w:t xml:space="preserve">Излейте саламурата в </w:t>
      </w:r>
      <w:r w:rsidR="004563B4">
        <w:rPr>
          <w:szCs w:val="22"/>
        </w:rPr>
        <w:t xml:space="preserve">толкова </w:t>
      </w:r>
      <w:r>
        <w:rPr>
          <w:szCs w:val="22"/>
        </w:rPr>
        <w:t>голям съд</w:t>
      </w:r>
      <w:r w:rsidR="004563B4">
        <w:rPr>
          <w:szCs w:val="22"/>
        </w:rPr>
        <w:t>, че</w:t>
      </w:r>
      <w:r>
        <w:rPr>
          <w:szCs w:val="22"/>
        </w:rPr>
        <w:t xml:space="preserve"> да </w:t>
      </w:r>
      <w:r w:rsidR="0089634F">
        <w:rPr>
          <w:szCs w:val="22"/>
        </w:rPr>
        <w:t xml:space="preserve">е </w:t>
      </w:r>
      <w:r w:rsidR="001441E4">
        <w:rPr>
          <w:szCs w:val="22"/>
        </w:rPr>
        <w:t xml:space="preserve">пълен </w:t>
      </w:r>
      <w:r w:rsidR="003A3863">
        <w:rPr>
          <w:szCs w:val="22"/>
        </w:rPr>
        <w:t xml:space="preserve">по-малко от </w:t>
      </w:r>
      <w:r w:rsidR="001441E4">
        <w:rPr>
          <w:szCs w:val="22"/>
        </w:rPr>
        <w:t>половина</w:t>
      </w:r>
      <w:r w:rsidR="003A3863">
        <w:rPr>
          <w:szCs w:val="22"/>
        </w:rPr>
        <w:t>та</w:t>
      </w:r>
      <w:r>
        <w:rPr>
          <w:szCs w:val="22"/>
        </w:rPr>
        <w:t>, защото ще се образува пяна</w:t>
      </w:r>
      <w:r w:rsidR="00682FCC">
        <w:rPr>
          <w:szCs w:val="22"/>
        </w:rPr>
        <w:t>, която ще прелее</w:t>
      </w:r>
      <w:r>
        <w:rPr>
          <w:szCs w:val="22"/>
        </w:rPr>
        <w:t xml:space="preserve">. </w:t>
      </w:r>
      <w:r w:rsidR="00682FCC">
        <w:rPr>
          <w:szCs w:val="22"/>
        </w:rPr>
        <w:t xml:space="preserve">Най-пенлива е саламура от печени чушки. </w:t>
      </w:r>
      <w:r>
        <w:rPr>
          <w:szCs w:val="22"/>
        </w:rPr>
        <w:t xml:space="preserve">Слагайте в саламурата </w:t>
      </w:r>
      <w:r w:rsidR="0089634F">
        <w:rPr>
          <w:szCs w:val="22"/>
        </w:rPr>
        <w:t xml:space="preserve">калиев </w:t>
      </w:r>
      <w:r w:rsidR="003B1A49">
        <w:rPr>
          <w:szCs w:val="22"/>
        </w:rPr>
        <w:t>карбонат</w:t>
      </w:r>
      <w:r>
        <w:rPr>
          <w:szCs w:val="22"/>
        </w:rPr>
        <w:t xml:space="preserve"> на съвсем малки порции при бавно бъркане докато престане да се образува пяна. </w:t>
      </w:r>
      <w:r w:rsidR="0089634F">
        <w:rPr>
          <w:szCs w:val="22"/>
        </w:rPr>
        <w:t>П</w:t>
      </w:r>
      <w:r w:rsidR="0090109D">
        <w:rPr>
          <w:szCs w:val="22"/>
        </w:rPr>
        <w:t>роверете</w:t>
      </w:r>
      <w:r>
        <w:rPr>
          <w:szCs w:val="22"/>
        </w:rPr>
        <w:t xml:space="preserve"> вкус</w:t>
      </w:r>
      <w:r w:rsidR="0090109D">
        <w:rPr>
          <w:szCs w:val="22"/>
        </w:rPr>
        <w:t>а</w:t>
      </w:r>
      <w:r>
        <w:rPr>
          <w:szCs w:val="22"/>
        </w:rPr>
        <w:t xml:space="preserve">. </w:t>
      </w:r>
      <w:r w:rsidR="00682FCC">
        <w:rPr>
          <w:szCs w:val="22"/>
        </w:rPr>
        <w:t>Т</w:t>
      </w:r>
      <w:r w:rsidR="0090109D">
        <w:rPr>
          <w:szCs w:val="22"/>
        </w:rPr>
        <w:t>ой т</w:t>
      </w:r>
      <w:r>
        <w:rPr>
          <w:szCs w:val="22"/>
        </w:rPr>
        <w:t xml:space="preserve">рябва да </w:t>
      </w:r>
      <w:r w:rsidR="00693034">
        <w:rPr>
          <w:szCs w:val="22"/>
        </w:rPr>
        <w:t xml:space="preserve">е </w:t>
      </w:r>
      <w:r w:rsidR="003A3863">
        <w:rPr>
          <w:szCs w:val="22"/>
        </w:rPr>
        <w:t xml:space="preserve">леко алкален, </w:t>
      </w:r>
      <w:r>
        <w:rPr>
          <w:szCs w:val="22"/>
        </w:rPr>
        <w:t>почти неутрал</w:t>
      </w:r>
      <w:r w:rsidR="00682FCC">
        <w:rPr>
          <w:szCs w:val="22"/>
        </w:rPr>
        <w:t>ен</w:t>
      </w:r>
      <w:r>
        <w:rPr>
          <w:szCs w:val="22"/>
        </w:rPr>
        <w:t xml:space="preserve">. След това </w:t>
      </w:r>
      <w:r w:rsidR="001E2364">
        <w:rPr>
          <w:szCs w:val="22"/>
        </w:rPr>
        <w:t>я на</w:t>
      </w:r>
      <w:r>
        <w:rPr>
          <w:szCs w:val="22"/>
        </w:rPr>
        <w:t xml:space="preserve">лейте </w:t>
      </w:r>
      <w:r w:rsidR="001E2364">
        <w:rPr>
          <w:szCs w:val="22"/>
        </w:rPr>
        <w:t>върху</w:t>
      </w:r>
      <w:r>
        <w:rPr>
          <w:szCs w:val="22"/>
        </w:rPr>
        <w:t xml:space="preserve"> зеленчуците в буркана и </w:t>
      </w:r>
      <w:r w:rsidR="00101E8F">
        <w:rPr>
          <w:szCs w:val="22"/>
          <w:lang w:val="de-DE"/>
        </w:rPr>
        <w:t xml:space="preserve">го </w:t>
      </w:r>
      <w:r>
        <w:rPr>
          <w:szCs w:val="22"/>
        </w:rPr>
        <w:t>оставете да престои</w:t>
      </w:r>
      <w:r w:rsidR="001E2364">
        <w:rPr>
          <w:szCs w:val="22"/>
        </w:rPr>
        <w:t xml:space="preserve"> няколко часа</w:t>
      </w:r>
      <w:r w:rsidR="00682FCC">
        <w:rPr>
          <w:szCs w:val="22"/>
        </w:rPr>
        <w:t xml:space="preserve">. </w:t>
      </w:r>
      <w:r w:rsidR="00101E8F">
        <w:rPr>
          <w:szCs w:val="22"/>
        </w:rPr>
        <w:t>К</w:t>
      </w:r>
      <w:r w:rsidR="003A3863">
        <w:rPr>
          <w:szCs w:val="22"/>
        </w:rPr>
        <w:t>иселинността на з</w:t>
      </w:r>
      <w:r w:rsidR="002F3227">
        <w:rPr>
          <w:szCs w:val="22"/>
        </w:rPr>
        <w:t xml:space="preserve">еленчуците </w:t>
      </w:r>
      <w:r w:rsidR="003A3863">
        <w:rPr>
          <w:szCs w:val="22"/>
        </w:rPr>
        <w:t>ще намалее</w:t>
      </w:r>
      <w:r>
        <w:rPr>
          <w:szCs w:val="22"/>
        </w:rPr>
        <w:t>.</w:t>
      </w:r>
      <w:r w:rsidR="0089634F">
        <w:rPr>
          <w:szCs w:val="22"/>
        </w:rPr>
        <w:t xml:space="preserve"> Саламурата е полезна </w:t>
      </w:r>
      <w:r w:rsidR="00101E8F">
        <w:rPr>
          <w:szCs w:val="22"/>
        </w:rPr>
        <w:t xml:space="preserve">за </w:t>
      </w:r>
      <w:r w:rsidR="001E2364">
        <w:rPr>
          <w:szCs w:val="22"/>
        </w:rPr>
        <w:t xml:space="preserve">консумация </w:t>
      </w:r>
      <w:r w:rsidR="0089634F">
        <w:rPr>
          <w:szCs w:val="22"/>
        </w:rPr>
        <w:t>защото съдържа калий.</w:t>
      </w:r>
    </w:p>
    <w:p w:rsidR="006C5213" w:rsidRDefault="006C5213" w:rsidP="006C5213">
      <w:pPr>
        <w:rPr>
          <w:szCs w:val="22"/>
        </w:rPr>
      </w:pPr>
      <w:r>
        <w:rPr>
          <w:szCs w:val="22"/>
        </w:rPr>
        <w:t xml:space="preserve">ВАЖНО: Киселият вкус на храна и напитки не бива да се неутрализира напълно. Полезно </w:t>
      </w:r>
      <w:r w:rsidR="003A3863">
        <w:rPr>
          <w:szCs w:val="22"/>
        </w:rPr>
        <w:t xml:space="preserve">е </w:t>
      </w:r>
      <w:r>
        <w:rPr>
          <w:szCs w:val="22"/>
        </w:rPr>
        <w:t>за храносмилането</w:t>
      </w:r>
      <w:r w:rsidR="001E2364">
        <w:rPr>
          <w:szCs w:val="22"/>
        </w:rPr>
        <w:t>,</w:t>
      </w:r>
      <w:r>
        <w:rPr>
          <w:szCs w:val="22"/>
        </w:rPr>
        <w:t xml:space="preserve"> вкусът да остане леко кисел. Не бива да се консумират алкални храни</w:t>
      </w:r>
      <w:r w:rsidR="009B7B27">
        <w:rPr>
          <w:szCs w:val="22"/>
        </w:rPr>
        <w:t xml:space="preserve"> и н</w:t>
      </w:r>
      <w:r w:rsidR="000B1977">
        <w:rPr>
          <w:szCs w:val="22"/>
        </w:rPr>
        <w:t>апитки</w:t>
      </w:r>
      <w:r>
        <w:rPr>
          <w:szCs w:val="22"/>
        </w:rPr>
        <w:t xml:space="preserve">, защото </w:t>
      </w:r>
      <w:r w:rsidR="009B7B27">
        <w:rPr>
          <w:szCs w:val="22"/>
        </w:rPr>
        <w:t>т</w:t>
      </w:r>
      <w:r w:rsidR="000B1977">
        <w:rPr>
          <w:szCs w:val="22"/>
        </w:rPr>
        <w:t xml:space="preserve">е </w:t>
      </w:r>
      <w:r>
        <w:rPr>
          <w:szCs w:val="22"/>
        </w:rPr>
        <w:t>неутрализира</w:t>
      </w:r>
      <w:r w:rsidR="000B1977">
        <w:rPr>
          <w:szCs w:val="22"/>
        </w:rPr>
        <w:t>т</w:t>
      </w:r>
      <w:r>
        <w:rPr>
          <w:szCs w:val="22"/>
        </w:rPr>
        <w:t xml:space="preserve"> стомашната киселина</w:t>
      </w:r>
      <w:r w:rsidR="000B1977">
        <w:rPr>
          <w:szCs w:val="22"/>
        </w:rPr>
        <w:t xml:space="preserve"> и така</w:t>
      </w:r>
      <w:r>
        <w:rPr>
          <w:szCs w:val="22"/>
        </w:rPr>
        <w:t xml:space="preserve"> пречат на храносмилането. Ако прекалите с неутрализация</w:t>
      </w:r>
      <w:r w:rsidR="002F3227">
        <w:rPr>
          <w:szCs w:val="22"/>
        </w:rPr>
        <w:t>та</w:t>
      </w:r>
      <w:r>
        <w:rPr>
          <w:szCs w:val="22"/>
        </w:rPr>
        <w:t>, използвайте органична киселина за подкиселяване. Твърд</w:t>
      </w:r>
      <w:r w:rsidR="007B19B4">
        <w:rPr>
          <w:szCs w:val="22"/>
        </w:rPr>
        <w:t>и се</w:t>
      </w:r>
      <w:r>
        <w:rPr>
          <w:szCs w:val="22"/>
        </w:rPr>
        <w:t xml:space="preserve">, че </w:t>
      </w:r>
      <w:r>
        <w:rPr>
          <w:szCs w:val="22"/>
        </w:rPr>
        <w:lastRenderedPageBreak/>
        <w:t>не е полезно да се консумира оцет, затова използва</w:t>
      </w:r>
      <w:r w:rsidR="007B19B4">
        <w:rPr>
          <w:szCs w:val="22"/>
        </w:rPr>
        <w:t>йте</w:t>
      </w:r>
      <w:r>
        <w:rPr>
          <w:szCs w:val="22"/>
        </w:rPr>
        <w:t xml:space="preserve"> за подкиселяване лимонов сок, лимонов дресинг, лимонена киселина или концентриран кисел </w:t>
      </w:r>
      <w:r w:rsidR="0090109D">
        <w:rPr>
          <w:szCs w:val="22"/>
        </w:rPr>
        <w:t>конце</w:t>
      </w:r>
      <w:r w:rsidR="002579A8">
        <w:rPr>
          <w:szCs w:val="22"/>
        </w:rPr>
        <w:t>н</w:t>
      </w:r>
      <w:r w:rsidR="0090109D">
        <w:rPr>
          <w:szCs w:val="22"/>
        </w:rPr>
        <w:t>трат</w:t>
      </w:r>
      <w:r>
        <w:rPr>
          <w:szCs w:val="22"/>
        </w:rPr>
        <w:t xml:space="preserve"> описан долу в рецепта</w:t>
      </w:r>
      <w:r w:rsidR="0090109D">
        <w:rPr>
          <w:szCs w:val="22"/>
        </w:rPr>
        <w:t xml:space="preserve"> №2</w:t>
      </w:r>
      <w:r>
        <w:rPr>
          <w:szCs w:val="22"/>
        </w:rPr>
        <w:t>.</w:t>
      </w:r>
    </w:p>
    <w:p w:rsidR="006C5213" w:rsidRDefault="002579A8" w:rsidP="006C5213">
      <w:r>
        <w:rPr>
          <w:szCs w:val="22"/>
        </w:rPr>
        <w:t xml:space="preserve">Споменатият </w:t>
      </w:r>
      <w:r w:rsidRPr="0066447E">
        <w:t>ма</w:t>
      </w:r>
      <w:r>
        <w:t xml:space="preserve">гнезиев основен карбонат </w:t>
      </w:r>
      <w:r w:rsidRPr="00D33AB5">
        <w:t>3</w:t>
      </w:r>
      <w:r>
        <w:rPr>
          <w:lang w:val="de-DE"/>
        </w:rPr>
        <w:t>MgCO</w:t>
      </w:r>
      <w:r w:rsidRPr="00D33AB5">
        <w:rPr>
          <w:b/>
          <w:bCs/>
          <w:vertAlign w:val="subscript"/>
        </w:rPr>
        <w:t>3</w:t>
      </w:r>
      <w:r w:rsidRPr="00D33AB5">
        <w:t>.</w:t>
      </w:r>
      <w:r>
        <w:rPr>
          <w:lang w:val="de-DE"/>
        </w:rPr>
        <w:t>Mg</w:t>
      </w:r>
      <w:r w:rsidRPr="00D33AB5">
        <w:t>(</w:t>
      </w:r>
      <w:r>
        <w:rPr>
          <w:lang w:val="de-DE"/>
        </w:rPr>
        <w:t>OH</w:t>
      </w:r>
      <w:r w:rsidRPr="00D33AB5">
        <w:t>)</w:t>
      </w:r>
      <w:r w:rsidRPr="00D33AB5">
        <w:rPr>
          <w:b/>
          <w:bCs/>
          <w:vertAlign w:val="subscript"/>
        </w:rPr>
        <w:t>2</w:t>
      </w:r>
      <w:r w:rsidRPr="00D33AB5">
        <w:t>.3</w:t>
      </w:r>
      <w:r>
        <w:rPr>
          <w:lang w:val="de-DE"/>
        </w:rPr>
        <w:t>H</w:t>
      </w:r>
      <w:r w:rsidRPr="00D33AB5">
        <w:rPr>
          <w:b/>
          <w:bCs/>
          <w:vertAlign w:val="subscript"/>
        </w:rPr>
        <w:t>2</w:t>
      </w:r>
      <w:r>
        <w:rPr>
          <w:lang w:val="de-DE"/>
        </w:rPr>
        <w:t>O</w:t>
      </w:r>
      <w:r>
        <w:t xml:space="preserve"> не е разтворим във вода</w:t>
      </w:r>
      <w:r w:rsidR="007B19B4">
        <w:t>, затова не е подходящ за алкализация на храни и напит</w:t>
      </w:r>
      <w:r w:rsidR="001E2364">
        <w:t>ки</w:t>
      </w:r>
      <w:r w:rsidR="001B7BE3">
        <w:t>, но до</w:t>
      </w:r>
      <w:r w:rsidR="007B19B4">
        <w:t xml:space="preserve">ставя </w:t>
      </w:r>
      <w:r w:rsidR="001E2364">
        <w:t xml:space="preserve">на организма </w:t>
      </w:r>
      <w:r w:rsidR="007B19B4">
        <w:t>магнезий</w:t>
      </w:r>
      <w:r>
        <w:t xml:space="preserve">. Дневната нужда от магнезий се съдържа в половин чаена лъжичка от него. Аз слагам </w:t>
      </w:r>
      <w:r w:rsidR="000B1977">
        <w:t xml:space="preserve">това количество </w:t>
      </w:r>
      <w:r>
        <w:t>в една кофичка кисело мляко</w:t>
      </w:r>
      <w:r w:rsidR="009B7B27">
        <w:t xml:space="preserve"> и разбърквам добре. Т</w:t>
      </w:r>
      <w:r>
        <w:t>о</w:t>
      </w:r>
      <w:r w:rsidR="000B1977">
        <w:t>ва</w:t>
      </w:r>
      <w:r>
        <w:t xml:space="preserve"> не намалява киселия вкус</w:t>
      </w:r>
      <w:r w:rsidR="000B1977">
        <w:t xml:space="preserve"> на млякото</w:t>
      </w:r>
      <w:r w:rsidR="001E2364">
        <w:t>. Ако целите това</w:t>
      </w:r>
      <w:r>
        <w:t xml:space="preserve">, </w:t>
      </w:r>
      <w:r w:rsidR="001E2364">
        <w:t xml:space="preserve">използвайте </w:t>
      </w:r>
      <w:r w:rsidR="009B7B27">
        <w:t>калиев карбонат</w:t>
      </w:r>
      <w:r>
        <w:t>.</w:t>
      </w:r>
    </w:p>
    <w:p w:rsidR="00A66431" w:rsidRDefault="00A66431" w:rsidP="006C5213"/>
    <w:p w:rsidR="006C5213" w:rsidRDefault="008C3A9B" w:rsidP="006C5213">
      <w:pPr>
        <w:rPr>
          <w:szCs w:val="22"/>
        </w:rPr>
      </w:pPr>
      <w:r>
        <w:rPr>
          <w:szCs w:val="22"/>
        </w:rPr>
        <w:t xml:space="preserve">1. </w:t>
      </w:r>
      <w:r w:rsidR="006C5213">
        <w:rPr>
          <w:szCs w:val="22"/>
        </w:rPr>
        <w:t xml:space="preserve">АЛКАЛЕН </w:t>
      </w:r>
      <w:r>
        <w:rPr>
          <w:szCs w:val="22"/>
        </w:rPr>
        <w:t>КОНЦЕНТРАТ</w:t>
      </w:r>
    </w:p>
    <w:p w:rsidR="006C5213" w:rsidRDefault="006C5213" w:rsidP="006C5213">
      <w:pPr>
        <w:rPr>
          <w:szCs w:val="22"/>
        </w:rPr>
      </w:pPr>
      <w:r>
        <w:rPr>
          <w:szCs w:val="22"/>
        </w:rPr>
        <w:t xml:space="preserve">Ако алкалната сол е предварително разтворена във вода, ще избегнете ръсенето на храната с </w:t>
      </w:r>
      <w:r w:rsidR="0090109D">
        <w:rPr>
          <w:szCs w:val="22"/>
        </w:rPr>
        <w:t>твърдо вещество</w:t>
      </w:r>
      <w:r>
        <w:rPr>
          <w:szCs w:val="22"/>
        </w:rPr>
        <w:t xml:space="preserve"> и необходимостта от продължително бъркане за да се разтвори</w:t>
      </w:r>
      <w:r w:rsidR="002579A8">
        <w:rPr>
          <w:szCs w:val="22"/>
        </w:rPr>
        <w:t xml:space="preserve"> и хомогенизира</w:t>
      </w:r>
      <w:r>
        <w:rPr>
          <w:szCs w:val="22"/>
        </w:rPr>
        <w:t xml:space="preserve">. Направете концентриран разтвор на калиев карбонат или смес от </w:t>
      </w:r>
      <w:r w:rsidR="00D17C90">
        <w:rPr>
          <w:szCs w:val="22"/>
        </w:rPr>
        <w:t>още</w:t>
      </w:r>
      <w:r>
        <w:rPr>
          <w:szCs w:val="22"/>
        </w:rPr>
        <w:t xml:space="preserve"> </w:t>
      </w:r>
      <w:r w:rsidR="001B7BE3">
        <w:rPr>
          <w:szCs w:val="22"/>
        </w:rPr>
        <w:t xml:space="preserve">няколко </w:t>
      </w:r>
      <w:r>
        <w:rPr>
          <w:szCs w:val="22"/>
        </w:rPr>
        <w:t>алкални соли.</w:t>
      </w:r>
      <w:r w:rsidR="002F3227">
        <w:rPr>
          <w:szCs w:val="22"/>
        </w:rPr>
        <w:t xml:space="preserve"> </w:t>
      </w:r>
      <w:r w:rsidR="0090109D">
        <w:rPr>
          <w:szCs w:val="22"/>
        </w:rPr>
        <w:t>Имайте пред вид, че т</w:t>
      </w:r>
      <w:r w:rsidR="002F3227">
        <w:rPr>
          <w:szCs w:val="22"/>
        </w:rPr>
        <w:t>ялото ви се нуждае от около 4 г калий на ден</w:t>
      </w:r>
      <w:r w:rsidR="000B1977">
        <w:rPr>
          <w:szCs w:val="22"/>
        </w:rPr>
        <w:t>. Той</w:t>
      </w:r>
      <w:r w:rsidR="00D17C90">
        <w:rPr>
          <w:szCs w:val="22"/>
        </w:rPr>
        <w:t xml:space="preserve"> </w:t>
      </w:r>
      <w:r w:rsidR="00E07858">
        <w:rPr>
          <w:szCs w:val="22"/>
        </w:rPr>
        <w:t xml:space="preserve">би </w:t>
      </w:r>
      <w:r w:rsidR="00D17C90">
        <w:rPr>
          <w:szCs w:val="22"/>
        </w:rPr>
        <w:t>трябва</w:t>
      </w:r>
      <w:r w:rsidR="00E07858">
        <w:rPr>
          <w:szCs w:val="22"/>
        </w:rPr>
        <w:t>ло</w:t>
      </w:r>
      <w:r w:rsidR="00D17C90">
        <w:rPr>
          <w:szCs w:val="22"/>
        </w:rPr>
        <w:t xml:space="preserve"> да </w:t>
      </w:r>
      <w:r w:rsidR="001E2364">
        <w:rPr>
          <w:szCs w:val="22"/>
        </w:rPr>
        <w:t>получи</w:t>
      </w:r>
      <w:r w:rsidR="00D17C90">
        <w:rPr>
          <w:szCs w:val="22"/>
        </w:rPr>
        <w:t xml:space="preserve"> </w:t>
      </w:r>
      <w:r w:rsidR="001E2364">
        <w:rPr>
          <w:szCs w:val="22"/>
        </w:rPr>
        <w:t xml:space="preserve">това количество </w:t>
      </w:r>
      <w:r w:rsidR="00D17C90">
        <w:rPr>
          <w:szCs w:val="22"/>
        </w:rPr>
        <w:t>от</w:t>
      </w:r>
      <w:r w:rsidR="00E07858">
        <w:rPr>
          <w:szCs w:val="22"/>
        </w:rPr>
        <w:t xml:space="preserve"> консумираните</w:t>
      </w:r>
      <w:r w:rsidR="00D17C90">
        <w:rPr>
          <w:szCs w:val="22"/>
        </w:rPr>
        <w:t xml:space="preserve"> плодове и зеленчуци</w:t>
      </w:r>
      <w:r w:rsidR="001E2364">
        <w:rPr>
          <w:szCs w:val="22"/>
        </w:rPr>
        <w:t xml:space="preserve">. </w:t>
      </w:r>
      <w:r w:rsidR="000B3481">
        <w:rPr>
          <w:szCs w:val="22"/>
        </w:rPr>
        <w:t>Те не съдържат достатъчно количество защото защото почвите са изтощени, а не</w:t>
      </w:r>
      <w:r w:rsidR="00EE367B">
        <w:rPr>
          <w:szCs w:val="22"/>
        </w:rPr>
        <w:t xml:space="preserve"> </w:t>
      </w:r>
      <w:r w:rsidR="00D17C90">
        <w:rPr>
          <w:szCs w:val="22"/>
        </w:rPr>
        <w:t>се използват калиеви торове</w:t>
      </w:r>
      <w:r w:rsidR="002F3227">
        <w:rPr>
          <w:szCs w:val="22"/>
        </w:rPr>
        <w:t>.</w:t>
      </w:r>
    </w:p>
    <w:p w:rsidR="00EE367B" w:rsidRDefault="002F3227" w:rsidP="006C5213">
      <w:pPr>
        <w:rPr>
          <w:szCs w:val="22"/>
        </w:rPr>
      </w:pPr>
      <w:r>
        <w:rPr>
          <w:szCs w:val="22"/>
        </w:rPr>
        <w:t>Разтворете</w:t>
      </w:r>
      <w:r w:rsidR="006C5213">
        <w:rPr>
          <w:szCs w:val="22"/>
        </w:rPr>
        <w:t xml:space="preserve"> </w:t>
      </w:r>
      <w:r w:rsidR="001B7BE3">
        <w:rPr>
          <w:szCs w:val="22"/>
        </w:rPr>
        <w:t>4</w:t>
      </w:r>
      <w:r w:rsidR="008C3A9B">
        <w:rPr>
          <w:szCs w:val="22"/>
        </w:rPr>
        <w:t xml:space="preserve"> супени лъжици </w:t>
      </w:r>
      <w:r w:rsidR="006C5213">
        <w:rPr>
          <w:szCs w:val="22"/>
        </w:rPr>
        <w:t xml:space="preserve">калиев карбонат </w:t>
      </w:r>
      <w:r w:rsidR="006C5213">
        <w:rPr>
          <w:lang w:val="de-DE"/>
        </w:rPr>
        <w:t>K</w:t>
      </w:r>
      <w:r w:rsidR="006C5213">
        <w:rPr>
          <w:b/>
          <w:bCs/>
          <w:vertAlign w:val="subscript"/>
        </w:rPr>
        <w:t>2</w:t>
      </w:r>
      <w:r w:rsidR="006C5213">
        <w:rPr>
          <w:lang w:val="de-DE"/>
        </w:rPr>
        <w:t>CO</w:t>
      </w:r>
      <w:r w:rsidR="006C5213">
        <w:rPr>
          <w:b/>
          <w:bCs/>
          <w:vertAlign w:val="subscript"/>
        </w:rPr>
        <w:t>3</w:t>
      </w:r>
      <w:r w:rsidR="006C5213">
        <w:rPr>
          <w:b/>
          <w:bCs/>
        </w:rPr>
        <w:t xml:space="preserve"> </w:t>
      </w:r>
      <w:r w:rsidR="006C5213">
        <w:rPr>
          <w:szCs w:val="22"/>
        </w:rPr>
        <w:t>в чаша с 200 мл вода</w:t>
      </w:r>
      <w:r w:rsidR="006C5213">
        <w:t xml:space="preserve">. </w:t>
      </w:r>
      <w:r w:rsidR="008C3A9B">
        <w:t>Сипвайте бавно като бъркате с друга лъжичка</w:t>
      </w:r>
      <w:r w:rsidR="006C5213">
        <w:t xml:space="preserve"> непрекъснато.</w:t>
      </w:r>
      <w:r w:rsidR="006C5213">
        <w:rPr>
          <w:szCs w:val="22"/>
        </w:rPr>
        <w:t xml:space="preserve"> При разтварянето се отделя малко топлина.</w:t>
      </w:r>
    </w:p>
    <w:p w:rsidR="006C5213" w:rsidRDefault="006C5213" w:rsidP="006C5213">
      <w:pPr>
        <w:rPr>
          <w:szCs w:val="22"/>
        </w:rPr>
      </w:pPr>
      <w:r>
        <w:rPr>
          <w:szCs w:val="22"/>
        </w:rPr>
        <w:t xml:space="preserve"> Този разтвор върши </w:t>
      </w:r>
      <w:r w:rsidR="00EE367B">
        <w:rPr>
          <w:szCs w:val="22"/>
        </w:rPr>
        <w:t xml:space="preserve">добра </w:t>
      </w:r>
      <w:r>
        <w:rPr>
          <w:szCs w:val="22"/>
        </w:rPr>
        <w:t xml:space="preserve">работа, но аз усложних рецептата с цел да </w:t>
      </w:r>
      <w:r w:rsidR="008C3A9B">
        <w:rPr>
          <w:szCs w:val="22"/>
        </w:rPr>
        <w:t>използвам разтвора за вкарване в</w:t>
      </w:r>
      <w:r>
        <w:rPr>
          <w:szCs w:val="22"/>
        </w:rPr>
        <w:t xml:space="preserve"> организма </w:t>
      </w:r>
      <w:r w:rsidR="002F3227">
        <w:rPr>
          <w:szCs w:val="22"/>
        </w:rPr>
        <w:t xml:space="preserve">на </w:t>
      </w:r>
      <w:r>
        <w:rPr>
          <w:szCs w:val="22"/>
        </w:rPr>
        <w:t xml:space="preserve">фосфатни йони. </w:t>
      </w:r>
      <w:r w:rsidR="000B3481">
        <w:rPr>
          <w:szCs w:val="22"/>
        </w:rPr>
        <w:t>Няма нужда от тях,</w:t>
      </w:r>
      <w:r w:rsidR="00EE367B">
        <w:rPr>
          <w:szCs w:val="22"/>
        </w:rPr>
        <w:t xml:space="preserve"> </w:t>
      </w:r>
      <w:r w:rsidR="0090109D">
        <w:rPr>
          <w:szCs w:val="22"/>
        </w:rPr>
        <w:t xml:space="preserve">ако гълтате ежедневно таблетки с минерали, защото те съдържат </w:t>
      </w:r>
      <w:r w:rsidR="00EE367B">
        <w:rPr>
          <w:szCs w:val="22"/>
        </w:rPr>
        <w:t xml:space="preserve">почти цялата дневна необходимост от </w:t>
      </w:r>
      <w:r w:rsidR="00B61611">
        <w:rPr>
          <w:szCs w:val="22"/>
        </w:rPr>
        <w:t>фосфор и магнезий</w:t>
      </w:r>
      <w:r>
        <w:rPr>
          <w:szCs w:val="22"/>
        </w:rPr>
        <w:t>.</w:t>
      </w:r>
      <w:r w:rsidR="006E153B">
        <w:rPr>
          <w:szCs w:val="22"/>
        </w:rPr>
        <w:t xml:space="preserve"> </w:t>
      </w:r>
      <w:r>
        <w:t>След като калиевият карбонат се разтвори напълно (разтворът стане бистър), аз добавям</w:t>
      </w:r>
      <w:r>
        <w:rPr>
          <w:szCs w:val="22"/>
        </w:rPr>
        <w:t xml:space="preserve"> половин </w:t>
      </w:r>
      <w:r w:rsidR="00B61611">
        <w:rPr>
          <w:szCs w:val="22"/>
        </w:rPr>
        <w:t>ч.л.</w:t>
      </w:r>
      <w:r>
        <w:rPr>
          <w:szCs w:val="22"/>
        </w:rPr>
        <w:t xml:space="preserve"> </w:t>
      </w:r>
      <w:r>
        <w:t xml:space="preserve">динатриев хидроген фосфат </w:t>
      </w:r>
      <w:r>
        <w:rPr>
          <w:lang w:val="de-DE"/>
        </w:rPr>
        <w:t>Na</w:t>
      </w:r>
      <w:r>
        <w:rPr>
          <w:b/>
          <w:bCs/>
          <w:vertAlign w:val="subscript"/>
        </w:rPr>
        <w:t>2</w:t>
      </w:r>
      <w:r>
        <w:rPr>
          <w:lang w:val="de-DE"/>
        </w:rPr>
        <w:t>HPO</w:t>
      </w:r>
      <w:r>
        <w:rPr>
          <w:b/>
          <w:bCs/>
          <w:vertAlign w:val="subscript"/>
        </w:rPr>
        <w:t>4</w:t>
      </w:r>
      <w:r>
        <w:rPr>
          <w:szCs w:val="22"/>
        </w:rPr>
        <w:t>. Разтворът от чашата наливам в бутилк</w:t>
      </w:r>
      <w:r w:rsidR="002F3227">
        <w:rPr>
          <w:szCs w:val="22"/>
        </w:rPr>
        <w:t xml:space="preserve">а с етикет А </w:t>
      </w:r>
      <w:r w:rsidR="003B1A49">
        <w:rPr>
          <w:szCs w:val="22"/>
        </w:rPr>
        <w:t xml:space="preserve">, което означава </w:t>
      </w:r>
      <w:r w:rsidR="002F3227">
        <w:rPr>
          <w:szCs w:val="22"/>
        </w:rPr>
        <w:t>алкален разтвор.</w:t>
      </w:r>
    </w:p>
    <w:p w:rsidR="006C5213" w:rsidRDefault="006E153B" w:rsidP="006C5213">
      <w:pPr>
        <w:rPr>
          <w:szCs w:val="22"/>
        </w:rPr>
      </w:pPr>
      <w:r>
        <w:rPr>
          <w:szCs w:val="22"/>
        </w:rPr>
        <w:t>Половин чаена лъжичка от този разтвор се с</w:t>
      </w:r>
      <w:r w:rsidR="006C5213">
        <w:rPr>
          <w:szCs w:val="22"/>
        </w:rPr>
        <w:t xml:space="preserve">лага в кисела храна или кисела напитка. Образува се пяна. След </w:t>
      </w:r>
      <w:r w:rsidR="003B1A49">
        <w:rPr>
          <w:szCs w:val="22"/>
        </w:rPr>
        <w:t>щателно</w:t>
      </w:r>
      <w:r w:rsidR="006C5213">
        <w:rPr>
          <w:szCs w:val="22"/>
        </w:rPr>
        <w:t xml:space="preserve"> бъркане</w:t>
      </w:r>
      <w:r w:rsidR="00053CE1">
        <w:rPr>
          <w:szCs w:val="22"/>
        </w:rPr>
        <w:t>,</w:t>
      </w:r>
      <w:r w:rsidR="006C5213">
        <w:rPr>
          <w:szCs w:val="22"/>
        </w:rPr>
        <w:t xml:space="preserve"> провер</w:t>
      </w:r>
      <w:r w:rsidR="005157D3">
        <w:rPr>
          <w:szCs w:val="22"/>
        </w:rPr>
        <w:t>ете</w:t>
      </w:r>
      <w:r w:rsidR="006C5213">
        <w:rPr>
          <w:szCs w:val="22"/>
        </w:rPr>
        <w:t xml:space="preserve"> доколко е намалял киселия</w:t>
      </w:r>
      <w:r w:rsidR="00053CE1">
        <w:rPr>
          <w:szCs w:val="22"/>
        </w:rPr>
        <w:t>т</w:t>
      </w:r>
      <w:r w:rsidR="006C5213">
        <w:rPr>
          <w:szCs w:val="22"/>
        </w:rPr>
        <w:t xml:space="preserve"> вкус. </w:t>
      </w:r>
    </w:p>
    <w:p w:rsidR="005E3AB8" w:rsidRDefault="001B7BE3" w:rsidP="005E3AB8">
      <w:pPr>
        <w:rPr>
          <w:szCs w:val="22"/>
        </w:rPr>
      </w:pPr>
      <w:r>
        <w:rPr>
          <w:szCs w:val="22"/>
        </w:rPr>
        <w:t>С</w:t>
      </w:r>
      <w:r w:rsidR="00053CE1">
        <w:rPr>
          <w:szCs w:val="22"/>
        </w:rPr>
        <w:t xml:space="preserve">емейство от 4 души </w:t>
      </w:r>
      <w:r w:rsidR="00EE367B">
        <w:rPr>
          <w:szCs w:val="22"/>
        </w:rPr>
        <w:t>трябва да купи</w:t>
      </w:r>
      <w:r w:rsidR="006E153B">
        <w:rPr>
          <w:szCs w:val="22"/>
        </w:rPr>
        <w:t xml:space="preserve"> следните </w:t>
      </w:r>
      <w:r w:rsidR="00EE367B">
        <w:rPr>
          <w:szCs w:val="22"/>
        </w:rPr>
        <w:t>химикали</w:t>
      </w:r>
      <w:r w:rsidRPr="001B7BE3">
        <w:rPr>
          <w:szCs w:val="22"/>
        </w:rPr>
        <w:t xml:space="preserve"> </w:t>
      </w:r>
      <w:r>
        <w:rPr>
          <w:szCs w:val="22"/>
        </w:rPr>
        <w:t>за да задоволи нуждата от алкални соли за една година</w:t>
      </w:r>
      <w:r w:rsidR="005E3AB8">
        <w:rPr>
          <w:szCs w:val="22"/>
        </w:rPr>
        <w:t>:</w:t>
      </w:r>
    </w:p>
    <w:p w:rsidR="006C5213" w:rsidRPr="005E3AB8" w:rsidRDefault="005E3AB8" w:rsidP="005E3AB8">
      <w:pPr>
        <w:pStyle w:val="ListParagraph"/>
        <w:numPr>
          <w:ilvl w:val="0"/>
          <w:numId w:val="9"/>
        </w:numPr>
        <w:rPr>
          <w:szCs w:val="22"/>
        </w:rPr>
      </w:pPr>
      <w:r>
        <w:rPr>
          <w:szCs w:val="22"/>
        </w:rPr>
        <w:t xml:space="preserve">калиев карбонат </w:t>
      </w:r>
      <w:r>
        <w:rPr>
          <w:lang w:val="de-DE"/>
        </w:rPr>
        <w:t>K</w:t>
      </w:r>
      <w:r>
        <w:rPr>
          <w:b/>
          <w:bCs/>
          <w:vertAlign w:val="subscript"/>
        </w:rPr>
        <w:t>2</w:t>
      </w:r>
      <w:r>
        <w:rPr>
          <w:lang w:val="de-DE"/>
        </w:rPr>
        <w:t>CO</w:t>
      </w:r>
      <w:r>
        <w:rPr>
          <w:b/>
          <w:bCs/>
          <w:vertAlign w:val="subscript"/>
        </w:rPr>
        <w:t>3</w:t>
      </w:r>
      <w:r w:rsidR="00053CE1">
        <w:rPr>
          <w:b/>
          <w:bCs/>
          <w:vertAlign w:val="subscript"/>
        </w:rPr>
        <w:t xml:space="preserve"> </w:t>
      </w:r>
      <w:r w:rsidR="00053CE1">
        <w:rPr>
          <w:bCs/>
        </w:rPr>
        <w:t>- 2</w:t>
      </w:r>
      <w:r w:rsidR="002579A8">
        <w:rPr>
          <w:bCs/>
        </w:rPr>
        <w:t xml:space="preserve"> </w:t>
      </w:r>
      <w:r w:rsidR="00053CE1" w:rsidRPr="00053CE1">
        <w:rPr>
          <w:bCs/>
        </w:rPr>
        <w:t>кг.</w:t>
      </w:r>
    </w:p>
    <w:p w:rsidR="005E3AB8" w:rsidRDefault="005E3AB8" w:rsidP="005E3AB8">
      <w:pPr>
        <w:pStyle w:val="ListParagraph"/>
        <w:numPr>
          <w:ilvl w:val="0"/>
          <w:numId w:val="9"/>
        </w:numPr>
        <w:rPr>
          <w:szCs w:val="22"/>
        </w:rPr>
      </w:pPr>
      <w:r>
        <w:rPr>
          <w:szCs w:val="22"/>
        </w:rPr>
        <w:t xml:space="preserve">сода бикарбонат </w:t>
      </w:r>
      <w:r>
        <w:rPr>
          <w:lang w:val="de-DE"/>
        </w:rPr>
        <w:t>NaHCO</w:t>
      </w:r>
      <w:r>
        <w:rPr>
          <w:b/>
          <w:bCs/>
          <w:vertAlign w:val="subscript"/>
        </w:rPr>
        <w:t>3</w:t>
      </w:r>
      <w:r>
        <w:rPr>
          <w:szCs w:val="22"/>
        </w:rPr>
        <w:t xml:space="preserve"> (натриев хидрогенкарбонат</w:t>
      </w:r>
      <w:r w:rsidR="004D4C4A">
        <w:rPr>
          <w:szCs w:val="22"/>
        </w:rPr>
        <w:t>)</w:t>
      </w:r>
      <w:r w:rsidR="00053CE1">
        <w:rPr>
          <w:szCs w:val="22"/>
        </w:rPr>
        <w:t xml:space="preserve"> - </w:t>
      </w:r>
      <w:r w:rsidR="00843F76">
        <w:rPr>
          <w:szCs w:val="22"/>
        </w:rPr>
        <w:t>1</w:t>
      </w:r>
      <w:r w:rsidR="00053CE1">
        <w:rPr>
          <w:szCs w:val="22"/>
        </w:rPr>
        <w:t xml:space="preserve"> кг.</w:t>
      </w:r>
    </w:p>
    <w:p w:rsidR="00B61611" w:rsidRDefault="00B61611" w:rsidP="005E3AB8">
      <w:pPr>
        <w:pStyle w:val="ListParagraph"/>
        <w:numPr>
          <w:ilvl w:val="0"/>
          <w:numId w:val="9"/>
        </w:numPr>
        <w:rPr>
          <w:szCs w:val="22"/>
        </w:rPr>
      </w:pPr>
      <w:r>
        <w:rPr>
          <w:szCs w:val="22"/>
        </w:rPr>
        <w:t xml:space="preserve">магнезиев </w:t>
      </w:r>
      <w:r w:rsidR="001B7BE3">
        <w:rPr>
          <w:szCs w:val="22"/>
        </w:rPr>
        <w:t xml:space="preserve">основен </w:t>
      </w:r>
      <w:r>
        <w:rPr>
          <w:szCs w:val="22"/>
        </w:rPr>
        <w:t>карбонат -</w:t>
      </w:r>
      <w:r w:rsidR="001B7BE3">
        <w:rPr>
          <w:szCs w:val="22"/>
        </w:rPr>
        <w:t xml:space="preserve"> 500</w:t>
      </w:r>
      <w:r>
        <w:rPr>
          <w:szCs w:val="22"/>
        </w:rPr>
        <w:t xml:space="preserve"> г.</w:t>
      </w:r>
    </w:p>
    <w:p w:rsidR="00ED70D0" w:rsidRPr="00ED70D0" w:rsidRDefault="00ED70D0" w:rsidP="00ED70D0">
      <w:pPr>
        <w:pStyle w:val="ListParagraph"/>
        <w:numPr>
          <w:ilvl w:val="0"/>
          <w:numId w:val="9"/>
        </w:numPr>
        <w:ind w:left="0" w:firstLine="1080"/>
        <w:rPr>
          <w:szCs w:val="22"/>
        </w:rPr>
      </w:pPr>
      <w:r>
        <w:t xml:space="preserve">динатриев хидроген фосфат </w:t>
      </w:r>
      <w:r w:rsidRPr="00ED70D0">
        <w:rPr>
          <w:lang w:val="de-DE"/>
        </w:rPr>
        <w:t>Na</w:t>
      </w:r>
      <w:r w:rsidRPr="00ED70D0">
        <w:rPr>
          <w:b/>
          <w:bCs/>
          <w:vertAlign w:val="subscript"/>
        </w:rPr>
        <w:t>2</w:t>
      </w:r>
      <w:r w:rsidRPr="00ED70D0">
        <w:rPr>
          <w:lang w:val="de-DE"/>
        </w:rPr>
        <w:t>HPO</w:t>
      </w:r>
      <w:r w:rsidRPr="00ED70D0">
        <w:rPr>
          <w:b/>
          <w:bCs/>
          <w:vertAlign w:val="subscript"/>
        </w:rPr>
        <w:t>4</w:t>
      </w:r>
      <w:r w:rsidRPr="00ED70D0">
        <w:rPr>
          <w:bCs/>
        </w:rPr>
        <w:t xml:space="preserve"> - </w:t>
      </w:r>
      <w:r w:rsidR="000B3481">
        <w:rPr>
          <w:bCs/>
        </w:rPr>
        <w:t>2</w:t>
      </w:r>
      <w:r w:rsidRPr="00ED70D0">
        <w:rPr>
          <w:bCs/>
        </w:rPr>
        <w:t xml:space="preserve">50 г. Ако гълтате </w:t>
      </w:r>
      <w:r w:rsidR="00843F76">
        <w:rPr>
          <w:bCs/>
        </w:rPr>
        <w:t>всеки ден</w:t>
      </w:r>
      <w:r w:rsidRPr="00ED70D0">
        <w:rPr>
          <w:bCs/>
        </w:rPr>
        <w:t xml:space="preserve"> таблетка с минерали, </w:t>
      </w:r>
      <w:r w:rsidR="00843F76">
        <w:rPr>
          <w:bCs/>
        </w:rPr>
        <w:t>не са нужни фосфат</w:t>
      </w:r>
      <w:r w:rsidRPr="00ED70D0">
        <w:rPr>
          <w:bCs/>
        </w:rPr>
        <w:t xml:space="preserve"> </w:t>
      </w:r>
      <w:r w:rsidR="00843F76">
        <w:rPr>
          <w:bCs/>
        </w:rPr>
        <w:t>и магнезиев карбонат</w:t>
      </w:r>
      <w:r w:rsidRPr="00ED70D0">
        <w:rPr>
          <w:bCs/>
        </w:rPr>
        <w:t>.</w:t>
      </w:r>
    </w:p>
    <w:p w:rsidR="005E3AB8" w:rsidRDefault="005E3AB8" w:rsidP="006C5213">
      <w:pPr>
        <w:rPr>
          <w:szCs w:val="22"/>
        </w:rPr>
      </w:pPr>
    </w:p>
    <w:p w:rsidR="006C5213" w:rsidRDefault="008C3A9B" w:rsidP="006C5213">
      <w:pPr>
        <w:rPr>
          <w:szCs w:val="22"/>
        </w:rPr>
      </w:pPr>
      <w:r>
        <w:rPr>
          <w:szCs w:val="22"/>
        </w:rPr>
        <w:t xml:space="preserve">2. </w:t>
      </w:r>
      <w:r w:rsidR="006C5213">
        <w:rPr>
          <w:szCs w:val="22"/>
        </w:rPr>
        <w:t>КИСЕЛ КОНЦЕНТРАТ</w:t>
      </w:r>
    </w:p>
    <w:p w:rsidR="006C5213" w:rsidRDefault="006C5213" w:rsidP="006C5213">
      <w:pPr>
        <w:rPr>
          <w:szCs w:val="22"/>
        </w:rPr>
      </w:pPr>
      <w:r>
        <w:rPr>
          <w:szCs w:val="22"/>
        </w:rPr>
        <w:t xml:space="preserve">Може да приготвите концентриран кисел разтвор, който да използвате </w:t>
      </w:r>
      <w:r w:rsidR="00843F76">
        <w:rPr>
          <w:szCs w:val="22"/>
        </w:rPr>
        <w:t xml:space="preserve">вместо оцет и лимонов сок </w:t>
      </w:r>
      <w:r>
        <w:rPr>
          <w:szCs w:val="22"/>
        </w:rPr>
        <w:t xml:space="preserve">като дресинг за </w:t>
      </w:r>
      <w:r w:rsidR="00843F76">
        <w:rPr>
          <w:szCs w:val="22"/>
        </w:rPr>
        <w:t xml:space="preserve">салати, </w:t>
      </w:r>
      <w:r>
        <w:rPr>
          <w:szCs w:val="22"/>
        </w:rPr>
        <w:t xml:space="preserve">риба, супи или за коригиране вкуса </w:t>
      </w:r>
      <w:r w:rsidR="001B7BE3">
        <w:rPr>
          <w:szCs w:val="22"/>
        </w:rPr>
        <w:t xml:space="preserve">на </w:t>
      </w:r>
      <w:r>
        <w:rPr>
          <w:szCs w:val="22"/>
        </w:rPr>
        <w:t xml:space="preserve">алкален продукт. Трябва да закупите от склад за химикали лимонена киселина </w:t>
      </w:r>
      <w:r>
        <w:t>С</w:t>
      </w:r>
      <w:r>
        <w:rPr>
          <w:b/>
          <w:bCs/>
          <w:vertAlign w:val="subscript"/>
        </w:rPr>
        <w:t>6</w:t>
      </w:r>
      <w:r>
        <w:t>Н</w:t>
      </w:r>
      <w:r>
        <w:rPr>
          <w:b/>
          <w:bCs/>
          <w:vertAlign w:val="subscript"/>
        </w:rPr>
        <w:t>8</w:t>
      </w:r>
      <w:r>
        <w:t>О</w:t>
      </w:r>
      <w:r>
        <w:rPr>
          <w:b/>
          <w:bCs/>
          <w:vertAlign w:val="subscript"/>
        </w:rPr>
        <w:t>7</w:t>
      </w:r>
      <w:r>
        <w:t xml:space="preserve"> и</w:t>
      </w:r>
      <w:r>
        <w:rPr>
          <w:szCs w:val="22"/>
        </w:rPr>
        <w:t xml:space="preserve"> да направите </w:t>
      </w:r>
      <w:r w:rsidR="00843F76">
        <w:rPr>
          <w:szCs w:val="22"/>
        </w:rPr>
        <w:t xml:space="preserve">с нея </w:t>
      </w:r>
      <w:r>
        <w:rPr>
          <w:szCs w:val="22"/>
        </w:rPr>
        <w:t xml:space="preserve">концентриран разтвор. </w:t>
      </w:r>
      <w:r w:rsidR="00843F76">
        <w:rPr>
          <w:szCs w:val="22"/>
        </w:rPr>
        <w:t>Може да</w:t>
      </w:r>
      <w:r>
        <w:rPr>
          <w:szCs w:val="22"/>
        </w:rPr>
        <w:t xml:space="preserve"> усложни</w:t>
      </w:r>
      <w:r w:rsidR="00843F76">
        <w:rPr>
          <w:szCs w:val="22"/>
        </w:rPr>
        <w:t>те</w:t>
      </w:r>
      <w:r w:rsidR="006E153B">
        <w:rPr>
          <w:szCs w:val="22"/>
        </w:rPr>
        <w:t xml:space="preserve"> рецептата </w:t>
      </w:r>
      <w:r w:rsidR="00B53831">
        <w:rPr>
          <w:szCs w:val="22"/>
        </w:rPr>
        <w:t>да снабдявате организма с мултивитамини и минерали, ако не ги гълтате ежедневно с таблетка</w:t>
      </w:r>
      <w:r>
        <w:rPr>
          <w:szCs w:val="22"/>
        </w:rPr>
        <w:t>.</w:t>
      </w:r>
    </w:p>
    <w:p w:rsidR="006C5213" w:rsidRDefault="006C5213" w:rsidP="006C5213">
      <w:pPr>
        <w:rPr>
          <w:szCs w:val="22"/>
        </w:rPr>
      </w:pPr>
      <w:r>
        <w:rPr>
          <w:szCs w:val="22"/>
        </w:rPr>
        <w:t>Аз добавям в концентрирания разтвор</w:t>
      </w:r>
      <w:r w:rsidR="00ED70D0">
        <w:rPr>
          <w:szCs w:val="22"/>
        </w:rPr>
        <w:t xml:space="preserve"> на лимонена киселина следните химикали:</w:t>
      </w:r>
      <w:r>
        <w:rPr>
          <w:szCs w:val="22"/>
        </w:rPr>
        <w:t xml:space="preserve"> </w:t>
      </w:r>
      <w:r w:rsidR="00623757">
        <w:rPr>
          <w:szCs w:val="22"/>
        </w:rPr>
        <w:t>магнезиев сулфат,</w:t>
      </w:r>
      <w:r>
        <w:rPr>
          <w:szCs w:val="22"/>
        </w:rPr>
        <w:t xml:space="preserve"> аскорбинова киселина Н</w:t>
      </w:r>
      <w:r>
        <w:rPr>
          <w:b/>
          <w:bCs/>
          <w:szCs w:val="22"/>
          <w:vertAlign w:val="subscript"/>
        </w:rPr>
        <w:t>8</w:t>
      </w:r>
      <w:r>
        <w:rPr>
          <w:szCs w:val="22"/>
        </w:rPr>
        <w:t>О</w:t>
      </w:r>
      <w:r>
        <w:rPr>
          <w:b/>
          <w:bCs/>
          <w:szCs w:val="22"/>
          <w:vertAlign w:val="subscript"/>
        </w:rPr>
        <w:t>6</w:t>
      </w:r>
      <w:r>
        <w:rPr>
          <w:szCs w:val="22"/>
        </w:rPr>
        <w:t xml:space="preserve"> и калиев дихидроген фосфат КН</w:t>
      </w:r>
      <w:r>
        <w:rPr>
          <w:b/>
          <w:bCs/>
          <w:szCs w:val="22"/>
          <w:vertAlign w:val="subscript"/>
          <w:lang w:val="ru-RU"/>
        </w:rPr>
        <w:t>2</w:t>
      </w:r>
      <w:r>
        <w:rPr>
          <w:szCs w:val="22"/>
        </w:rPr>
        <w:t>Р</w:t>
      </w:r>
      <w:r>
        <w:rPr>
          <w:szCs w:val="22"/>
          <w:lang w:val="de-DE"/>
        </w:rPr>
        <w:t>O</w:t>
      </w:r>
      <w:r>
        <w:rPr>
          <w:b/>
          <w:bCs/>
          <w:szCs w:val="22"/>
          <w:vertAlign w:val="subscript"/>
          <w:lang w:val="ru-RU"/>
        </w:rPr>
        <w:t>4</w:t>
      </w:r>
      <w:r>
        <w:rPr>
          <w:szCs w:val="22"/>
        </w:rPr>
        <w:t xml:space="preserve"> (кисел калиев фосфат). В чаша с 200 мл вода аз разтварям последователно </w:t>
      </w:r>
      <w:r w:rsidR="00623757">
        <w:rPr>
          <w:szCs w:val="22"/>
        </w:rPr>
        <w:t>1 ч. л.</w:t>
      </w:r>
      <w:r>
        <w:rPr>
          <w:szCs w:val="22"/>
        </w:rPr>
        <w:t xml:space="preserve"> аскорбинова киселина, половин чаена лъжица калиев дихидроген фосфат</w:t>
      </w:r>
      <w:r w:rsidR="003F1C9B">
        <w:rPr>
          <w:szCs w:val="22"/>
        </w:rPr>
        <w:t>, 1 с. л. магнезиев сулфат и 5</w:t>
      </w:r>
      <w:r>
        <w:rPr>
          <w:szCs w:val="22"/>
        </w:rPr>
        <w:t xml:space="preserve"> супени лъжици лимонена киселина.</w:t>
      </w:r>
    </w:p>
    <w:p w:rsidR="006C5213" w:rsidRDefault="006C5213" w:rsidP="006C5213">
      <w:pPr>
        <w:rPr>
          <w:szCs w:val="22"/>
        </w:rPr>
      </w:pPr>
      <w:r>
        <w:rPr>
          <w:szCs w:val="22"/>
        </w:rPr>
        <w:t>Наливам разтвора в бутилка с етикет К (кисел разтвор). Подкиселяването на храни и напитки с този разтвор не може да достави цялата дневна нужда на организма от калиеви йони, но все пак внася значително количество и е по-полезен от оцета.</w:t>
      </w:r>
    </w:p>
    <w:p w:rsidR="005E3AB8" w:rsidRDefault="00053CE1" w:rsidP="006C5213">
      <w:pPr>
        <w:rPr>
          <w:szCs w:val="22"/>
        </w:rPr>
      </w:pPr>
      <w:r>
        <w:rPr>
          <w:szCs w:val="22"/>
        </w:rPr>
        <w:t>Семе</w:t>
      </w:r>
      <w:r w:rsidR="00DC0FE6">
        <w:rPr>
          <w:szCs w:val="22"/>
        </w:rPr>
        <w:t>й</w:t>
      </w:r>
      <w:r>
        <w:rPr>
          <w:szCs w:val="22"/>
        </w:rPr>
        <w:t xml:space="preserve">ство от 4 души трябва да купи </w:t>
      </w:r>
      <w:r w:rsidR="00843F76">
        <w:rPr>
          <w:szCs w:val="22"/>
        </w:rPr>
        <w:t xml:space="preserve">за една година </w:t>
      </w:r>
      <w:r>
        <w:rPr>
          <w:szCs w:val="22"/>
        </w:rPr>
        <w:t>следните</w:t>
      </w:r>
      <w:r w:rsidR="004D4C4A">
        <w:rPr>
          <w:szCs w:val="22"/>
        </w:rPr>
        <w:t xml:space="preserve"> кисели вещества</w:t>
      </w:r>
      <w:r w:rsidR="005E3AB8">
        <w:rPr>
          <w:szCs w:val="22"/>
        </w:rPr>
        <w:t xml:space="preserve"> от склад за химикали:</w:t>
      </w:r>
    </w:p>
    <w:p w:rsidR="005E3AB8" w:rsidRPr="00CA0026" w:rsidRDefault="005E3AB8" w:rsidP="00843F76">
      <w:pPr>
        <w:pStyle w:val="ListParagraph"/>
        <w:numPr>
          <w:ilvl w:val="0"/>
          <w:numId w:val="11"/>
        </w:numPr>
        <w:ind w:left="1276" w:hanging="425"/>
        <w:rPr>
          <w:szCs w:val="22"/>
        </w:rPr>
      </w:pPr>
      <w:r w:rsidRPr="00CA0026">
        <w:rPr>
          <w:szCs w:val="22"/>
        </w:rPr>
        <w:t xml:space="preserve">лимонена киселина </w:t>
      </w:r>
      <w:r>
        <w:t>С</w:t>
      </w:r>
      <w:r w:rsidRPr="00CA0026">
        <w:rPr>
          <w:b/>
          <w:vertAlign w:val="subscript"/>
        </w:rPr>
        <w:t>6</w:t>
      </w:r>
      <w:r>
        <w:t>Н</w:t>
      </w:r>
      <w:r w:rsidRPr="00CA0026">
        <w:rPr>
          <w:b/>
          <w:vertAlign w:val="subscript"/>
        </w:rPr>
        <w:t>8</w:t>
      </w:r>
      <w:r>
        <w:t>О</w:t>
      </w:r>
      <w:r w:rsidRPr="00CA0026">
        <w:rPr>
          <w:b/>
          <w:vertAlign w:val="subscript"/>
        </w:rPr>
        <w:t>7</w:t>
      </w:r>
      <w:r w:rsidR="00053CE1" w:rsidRPr="00CA0026">
        <w:t xml:space="preserve"> </w:t>
      </w:r>
      <w:r w:rsidR="003F1C9B" w:rsidRPr="00CA0026">
        <w:t xml:space="preserve">(съдържа кристална вода) </w:t>
      </w:r>
      <w:r w:rsidR="00053CE1" w:rsidRPr="00CA0026">
        <w:t>- 2 кг</w:t>
      </w:r>
    </w:p>
    <w:p w:rsidR="005E3AB8" w:rsidRPr="00CA0026" w:rsidRDefault="005E3AB8" w:rsidP="00843F76">
      <w:pPr>
        <w:pStyle w:val="ListParagraph"/>
        <w:numPr>
          <w:ilvl w:val="0"/>
          <w:numId w:val="11"/>
        </w:numPr>
        <w:ind w:left="1276" w:hanging="425"/>
        <w:rPr>
          <w:szCs w:val="22"/>
        </w:rPr>
      </w:pPr>
      <w:r w:rsidRPr="00CA0026">
        <w:rPr>
          <w:szCs w:val="22"/>
        </w:rPr>
        <w:t>аскорбинова киселина С</w:t>
      </w:r>
      <w:r w:rsidRPr="00CA0026">
        <w:rPr>
          <w:b/>
          <w:szCs w:val="22"/>
          <w:vertAlign w:val="subscript"/>
        </w:rPr>
        <w:t>6</w:t>
      </w:r>
      <w:r w:rsidRPr="00CA0026">
        <w:rPr>
          <w:szCs w:val="22"/>
        </w:rPr>
        <w:t>Н</w:t>
      </w:r>
      <w:r w:rsidRPr="00CA0026">
        <w:rPr>
          <w:b/>
          <w:szCs w:val="22"/>
          <w:vertAlign w:val="subscript"/>
        </w:rPr>
        <w:t>8</w:t>
      </w:r>
      <w:r w:rsidRPr="00CA0026">
        <w:rPr>
          <w:szCs w:val="22"/>
        </w:rPr>
        <w:t>О</w:t>
      </w:r>
      <w:r w:rsidRPr="00CA0026">
        <w:rPr>
          <w:b/>
          <w:szCs w:val="22"/>
          <w:vertAlign w:val="subscript"/>
        </w:rPr>
        <w:t>6</w:t>
      </w:r>
      <w:r w:rsidRPr="00CA0026">
        <w:rPr>
          <w:szCs w:val="22"/>
        </w:rPr>
        <w:t xml:space="preserve"> </w:t>
      </w:r>
      <w:r w:rsidR="00053CE1" w:rsidRPr="00CA0026">
        <w:rPr>
          <w:szCs w:val="22"/>
        </w:rPr>
        <w:t>- 500 г.</w:t>
      </w:r>
    </w:p>
    <w:p w:rsidR="00623757" w:rsidRPr="00CA0026" w:rsidRDefault="00623757" w:rsidP="00843F76">
      <w:pPr>
        <w:pStyle w:val="ListParagraph"/>
        <w:numPr>
          <w:ilvl w:val="0"/>
          <w:numId w:val="11"/>
        </w:numPr>
        <w:ind w:left="1276" w:hanging="425"/>
        <w:rPr>
          <w:szCs w:val="22"/>
        </w:rPr>
      </w:pPr>
      <w:r w:rsidRPr="00CA0026">
        <w:t>магнезиев сулфат (съдържа кристална вода) - 1 кг.</w:t>
      </w:r>
    </w:p>
    <w:p w:rsidR="00DD63BA" w:rsidRDefault="005E3AB8" w:rsidP="00843F76">
      <w:pPr>
        <w:pStyle w:val="ListParagraph"/>
        <w:numPr>
          <w:ilvl w:val="0"/>
          <w:numId w:val="11"/>
        </w:numPr>
        <w:ind w:left="1276" w:hanging="425"/>
      </w:pPr>
      <w:r w:rsidRPr="00CA0026">
        <w:rPr>
          <w:szCs w:val="22"/>
        </w:rPr>
        <w:t>калиев дихидроген фосфат КН</w:t>
      </w:r>
      <w:r w:rsidRPr="00CA0026">
        <w:rPr>
          <w:b/>
          <w:szCs w:val="22"/>
          <w:vertAlign w:val="subscript"/>
          <w:lang w:val="ru-RU"/>
        </w:rPr>
        <w:t>2</w:t>
      </w:r>
      <w:r w:rsidRPr="00CA0026">
        <w:rPr>
          <w:szCs w:val="22"/>
        </w:rPr>
        <w:t>Р</w:t>
      </w:r>
      <w:r w:rsidRPr="00CA0026">
        <w:rPr>
          <w:szCs w:val="22"/>
          <w:lang w:val="de-DE"/>
        </w:rPr>
        <w:t>O</w:t>
      </w:r>
      <w:r w:rsidRPr="00CA0026">
        <w:rPr>
          <w:b/>
          <w:szCs w:val="22"/>
          <w:vertAlign w:val="subscript"/>
          <w:lang w:val="ru-RU"/>
        </w:rPr>
        <w:t>4</w:t>
      </w:r>
      <w:r w:rsidRPr="00CA0026">
        <w:rPr>
          <w:szCs w:val="22"/>
        </w:rPr>
        <w:t xml:space="preserve"> (кисел калиев фосфат)</w:t>
      </w:r>
      <w:r w:rsidR="00053CE1" w:rsidRPr="00CA0026">
        <w:rPr>
          <w:szCs w:val="22"/>
        </w:rPr>
        <w:t xml:space="preserve"> - </w:t>
      </w:r>
      <w:r w:rsidR="000B3481" w:rsidRPr="00CA0026">
        <w:rPr>
          <w:szCs w:val="22"/>
        </w:rPr>
        <w:t>2</w:t>
      </w:r>
      <w:r w:rsidR="00053CE1" w:rsidRPr="00CA0026">
        <w:rPr>
          <w:szCs w:val="22"/>
        </w:rPr>
        <w:t>50 г</w:t>
      </w:r>
      <w:r w:rsidR="004D4C4A" w:rsidRPr="00CA0026">
        <w:rPr>
          <w:szCs w:val="22"/>
        </w:rPr>
        <w:t>.</w:t>
      </w:r>
      <w:r w:rsidR="00AA2E3C">
        <w:rPr>
          <w:szCs w:val="22"/>
        </w:rPr>
        <w:t xml:space="preserve"> Фосфат</w:t>
      </w:r>
      <w:r w:rsidR="00843F76">
        <w:rPr>
          <w:szCs w:val="22"/>
        </w:rPr>
        <w:t>и</w:t>
      </w:r>
      <w:r w:rsidR="00AA2E3C">
        <w:rPr>
          <w:szCs w:val="22"/>
        </w:rPr>
        <w:t xml:space="preserve"> не </w:t>
      </w:r>
      <w:r w:rsidR="00843F76">
        <w:rPr>
          <w:szCs w:val="22"/>
        </w:rPr>
        <w:t>са</w:t>
      </w:r>
      <w:r w:rsidR="00AA2E3C">
        <w:rPr>
          <w:szCs w:val="22"/>
        </w:rPr>
        <w:t xml:space="preserve"> нуж</w:t>
      </w:r>
      <w:r w:rsidR="00843F76">
        <w:rPr>
          <w:szCs w:val="22"/>
        </w:rPr>
        <w:t>ни</w:t>
      </w:r>
      <w:r w:rsidR="00AA2E3C">
        <w:rPr>
          <w:szCs w:val="22"/>
        </w:rPr>
        <w:t xml:space="preserve"> ако всеки ден гълтате таблетка с минерали.</w:t>
      </w:r>
    </w:p>
    <w:p w:rsidR="005157D3" w:rsidRDefault="005157D3">
      <w:pPr>
        <w:ind w:firstLine="709"/>
      </w:pPr>
      <w:r>
        <w:lastRenderedPageBreak/>
        <w:t>КОНЦЕНТРИРАН СОЛЕН РАЗТВОР</w:t>
      </w:r>
    </w:p>
    <w:p w:rsidR="00B53831" w:rsidRDefault="005157D3">
      <w:pPr>
        <w:ind w:firstLine="709"/>
      </w:pPr>
      <w:r>
        <w:t xml:space="preserve">Ако сте купили едра хималайска сол или </w:t>
      </w:r>
      <w:r w:rsidR="00AE3F08">
        <w:t xml:space="preserve">едра </w:t>
      </w:r>
      <w:r>
        <w:t xml:space="preserve">морска сол, не е нужно да я смилате за да </w:t>
      </w:r>
      <w:r w:rsidR="00EA270D">
        <w:t>по</w:t>
      </w:r>
      <w:r>
        <w:t>ръс</w:t>
      </w:r>
      <w:r w:rsidR="00EA270D">
        <w:t>ва</w:t>
      </w:r>
      <w:r>
        <w:t xml:space="preserve">те храната. Разтворете </w:t>
      </w:r>
      <w:r w:rsidR="00AE3F08">
        <w:t>кристалите</w:t>
      </w:r>
      <w:r>
        <w:t xml:space="preserve"> във вода за да се образува концентриран разтвор. Изчакайте да се ута</w:t>
      </w:r>
      <w:r w:rsidR="00AE3F08">
        <w:t>и пясъкът и други</w:t>
      </w:r>
      <w:r>
        <w:t xml:space="preserve"> неразтворими частици. Налейте</w:t>
      </w:r>
      <w:r w:rsidR="00AE3F08">
        <w:t xml:space="preserve"> разтвора </w:t>
      </w:r>
      <w:r w:rsidR="00EA270D">
        <w:t xml:space="preserve">внимателно </w:t>
      </w:r>
      <w:r w:rsidR="00FA086A">
        <w:t xml:space="preserve">в бутилка </w:t>
      </w:r>
      <w:r w:rsidR="00D17C90">
        <w:t xml:space="preserve">без да го клатите </w:t>
      </w:r>
      <w:r w:rsidR="00AE3F08">
        <w:t>за да не вкарате утайката</w:t>
      </w:r>
      <w:r w:rsidR="00B53831">
        <w:t>.</w:t>
      </w:r>
      <w:r w:rsidR="00B53831" w:rsidRPr="00B53831">
        <w:t xml:space="preserve"> </w:t>
      </w:r>
      <w:r w:rsidR="00B53831">
        <w:t>Сложете на бутилката етикет С или СОЛ.</w:t>
      </w:r>
    </w:p>
    <w:p w:rsidR="005157D3" w:rsidRDefault="003F1C9B">
      <w:pPr>
        <w:ind w:firstLine="709"/>
      </w:pPr>
      <w:r>
        <w:t>За предпазване от запек</w:t>
      </w:r>
      <w:r w:rsidR="00B53831">
        <w:t xml:space="preserve"> и леко изхождане</w:t>
      </w:r>
      <w:r>
        <w:t>, аз слагам в този разтвор малко натриев сулфат и магнезиев сулфат.</w:t>
      </w:r>
      <w:r w:rsidR="00EA270D">
        <w:t xml:space="preserve"> </w:t>
      </w:r>
      <w:r w:rsidR="00AE3F08">
        <w:t>Посоляване</w:t>
      </w:r>
      <w:r w:rsidR="00DC0FE6">
        <w:t xml:space="preserve">то с този разтвор става </w:t>
      </w:r>
      <w:r w:rsidR="00B53831">
        <w:t xml:space="preserve">с </w:t>
      </w:r>
      <w:r w:rsidR="00A47DFF">
        <w:t xml:space="preserve">наливане </w:t>
      </w:r>
      <w:r w:rsidR="00AE3F08">
        <w:t>в лъжица</w:t>
      </w:r>
      <w:r w:rsidR="00EA270D">
        <w:t>.</w:t>
      </w:r>
    </w:p>
    <w:p w:rsidR="003F1C9B" w:rsidRDefault="003F1C9B">
      <w:pPr>
        <w:ind w:firstLine="709"/>
      </w:pPr>
    </w:p>
    <w:p w:rsidR="001A6F87" w:rsidRPr="009A6C3F" w:rsidRDefault="00977146" w:rsidP="00D34502">
      <w:pPr>
        <w:pStyle w:val="Heading1"/>
        <w:ind w:firstLine="0"/>
        <w:rPr>
          <w:sz w:val="24"/>
          <w:szCs w:val="24"/>
          <w:lang w:val="ru-RU"/>
        </w:rPr>
      </w:pPr>
      <w:r w:rsidRPr="009A6C3F">
        <w:rPr>
          <w:sz w:val="24"/>
          <w:szCs w:val="24"/>
          <w:lang w:val="ru-RU"/>
        </w:rPr>
        <w:t>ИЗОТОНИЧНИ ВОДИ</w:t>
      </w:r>
      <w:r w:rsidR="00374817" w:rsidRPr="009A6C3F">
        <w:rPr>
          <w:sz w:val="24"/>
          <w:szCs w:val="24"/>
          <w:lang w:val="ru-RU"/>
        </w:rPr>
        <w:t xml:space="preserve"> И НАПИТКИ</w:t>
      </w:r>
    </w:p>
    <w:p w:rsidR="00977146" w:rsidRDefault="00977146" w:rsidP="006C0DC0">
      <w:pPr>
        <w:rPr>
          <w:szCs w:val="22"/>
          <w:lang w:val="ru-RU"/>
        </w:rPr>
      </w:pPr>
      <w:r>
        <w:rPr>
          <w:szCs w:val="22"/>
          <w:lang w:val="ru-RU"/>
        </w:rPr>
        <w:t xml:space="preserve">Спортистите знаят, че не бива да пият </w:t>
      </w:r>
      <w:r w:rsidR="005D6BBB">
        <w:rPr>
          <w:szCs w:val="22"/>
          <w:lang w:val="ru-RU"/>
        </w:rPr>
        <w:t xml:space="preserve">голямо количество </w:t>
      </w:r>
      <w:r w:rsidR="009C1701">
        <w:rPr>
          <w:szCs w:val="22"/>
          <w:lang w:val="ru-RU"/>
        </w:rPr>
        <w:t xml:space="preserve">вода, </w:t>
      </w:r>
      <w:r w:rsidR="00DC0FE6">
        <w:rPr>
          <w:szCs w:val="22"/>
          <w:lang w:val="ru-RU"/>
        </w:rPr>
        <w:t>ако в нея</w:t>
      </w:r>
      <w:r>
        <w:rPr>
          <w:szCs w:val="22"/>
          <w:lang w:val="ru-RU"/>
        </w:rPr>
        <w:t xml:space="preserve"> не е разтворено нищо.</w:t>
      </w:r>
      <w:r w:rsidR="005D6BBB">
        <w:rPr>
          <w:szCs w:val="22"/>
          <w:lang w:val="ru-RU"/>
        </w:rPr>
        <w:t xml:space="preserve"> </w:t>
      </w:r>
      <w:r w:rsidR="00DD63BA">
        <w:rPr>
          <w:szCs w:val="22"/>
          <w:lang w:val="ru-RU"/>
        </w:rPr>
        <w:t>С т</w:t>
      </w:r>
      <w:r w:rsidR="005D6BBB">
        <w:rPr>
          <w:szCs w:val="22"/>
          <w:lang w:val="ru-RU"/>
        </w:rPr>
        <w:t>акава вода</w:t>
      </w:r>
      <w:r w:rsidR="00A47DFF">
        <w:rPr>
          <w:szCs w:val="22"/>
          <w:lang w:val="ru-RU"/>
        </w:rPr>
        <w:t>,</w:t>
      </w:r>
      <w:r w:rsidR="009C1701">
        <w:rPr>
          <w:szCs w:val="22"/>
          <w:lang w:val="ru-RU"/>
        </w:rPr>
        <w:t xml:space="preserve"> </w:t>
      </w:r>
      <w:r w:rsidR="00DD63BA">
        <w:rPr>
          <w:szCs w:val="22"/>
          <w:lang w:val="ru-RU"/>
        </w:rPr>
        <w:t>тялото губи</w:t>
      </w:r>
      <w:r w:rsidR="009C1701">
        <w:rPr>
          <w:szCs w:val="22"/>
          <w:lang w:val="ru-RU"/>
        </w:rPr>
        <w:t xml:space="preserve"> нат</w:t>
      </w:r>
      <w:r w:rsidR="00DC0FE6">
        <w:rPr>
          <w:szCs w:val="22"/>
          <w:lang w:val="ru-RU"/>
        </w:rPr>
        <w:t>рий,</w:t>
      </w:r>
      <w:r w:rsidR="005D6BBB">
        <w:rPr>
          <w:szCs w:val="22"/>
          <w:lang w:val="ru-RU"/>
        </w:rPr>
        <w:t xml:space="preserve"> </w:t>
      </w:r>
      <w:r w:rsidR="00DD63BA">
        <w:rPr>
          <w:szCs w:val="22"/>
          <w:lang w:val="ru-RU"/>
        </w:rPr>
        <w:t xml:space="preserve">затова </w:t>
      </w:r>
      <w:r w:rsidR="00A47DFF">
        <w:rPr>
          <w:szCs w:val="22"/>
          <w:lang w:val="ru-RU"/>
        </w:rPr>
        <w:t xml:space="preserve">тя </w:t>
      </w:r>
      <w:r w:rsidR="00374817">
        <w:rPr>
          <w:szCs w:val="22"/>
          <w:lang w:val="ru-RU"/>
        </w:rPr>
        <w:t>проникв</w:t>
      </w:r>
      <w:r w:rsidR="005D6BBB">
        <w:rPr>
          <w:szCs w:val="22"/>
          <w:lang w:val="ru-RU"/>
        </w:rPr>
        <w:t>а в клетките</w:t>
      </w:r>
      <w:r w:rsidR="00DC0FE6">
        <w:rPr>
          <w:szCs w:val="22"/>
          <w:lang w:val="ru-RU"/>
        </w:rPr>
        <w:t xml:space="preserve"> и</w:t>
      </w:r>
      <w:r w:rsidR="005D6BBB">
        <w:rPr>
          <w:szCs w:val="22"/>
          <w:lang w:val="ru-RU"/>
        </w:rPr>
        <w:t xml:space="preserve"> те се подуват. </w:t>
      </w:r>
      <w:r w:rsidR="008A384F">
        <w:rPr>
          <w:szCs w:val="22"/>
          <w:lang w:val="ru-RU"/>
        </w:rPr>
        <w:t xml:space="preserve">Особено е </w:t>
      </w:r>
      <w:r w:rsidR="005D6BBB">
        <w:rPr>
          <w:szCs w:val="22"/>
          <w:lang w:val="ru-RU"/>
        </w:rPr>
        <w:t xml:space="preserve">опасно </w:t>
      </w:r>
      <w:r w:rsidR="008A384F">
        <w:rPr>
          <w:szCs w:val="22"/>
          <w:lang w:val="ru-RU"/>
        </w:rPr>
        <w:t xml:space="preserve">подуването на </w:t>
      </w:r>
      <w:r w:rsidR="005D6BBB">
        <w:rPr>
          <w:szCs w:val="22"/>
          <w:lang w:val="ru-RU"/>
        </w:rPr>
        <w:t>мозъчни клетки.</w:t>
      </w:r>
      <w:r w:rsidR="008A384F">
        <w:rPr>
          <w:szCs w:val="22"/>
          <w:lang w:val="ru-RU"/>
        </w:rPr>
        <w:t xml:space="preserve"> За да се избегне това, във водата за </w:t>
      </w:r>
      <w:r w:rsidR="00DC0FE6">
        <w:rPr>
          <w:szCs w:val="22"/>
          <w:lang w:val="ru-RU"/>
        </w:rPr>
        <w:t>спортисти</w:t>
      </w:r>
      <w:r w:rsidR="008A384F">
        <w:rPr>
          <w:szCs w:val="22"/>
          <w:lang w:val="ru-RU"/>
        </w:rPr>
        <w:t xml:space="preserve"> се разтварят </w:t>
      </w:r>
      <w:r w:rsidR="00A47DFF">
        <w:rPr>
          <w:szCs w:val="22"/>
          <w:lang w:val="ru-RU"/>
        </w:rPr>
        <w:t xml:space="preserve">толкова </w:t>
      </w:r>
      <w:r w:rsidR="008A384F">
        <w:rPr>
          <w:szCs w:val="22"/>
          <w:lang w:val="ru-RU"/>
        </w:rPr>
        <w:t>соли</w:t>
      </w:r>
      <w:r w:rsidR="00A47DFF">
        <w:rPr>
          <w:szCs w:val="22"/>
          <w:lang w:val="ru-RU"/>
        </w:rPr>
        <w:t>, че тя да стане</w:t>
      </w:r>
      <w:r w:rsidR="00A40205">
        <w:rPr>
          <w:szCs w:val="22"/>
          <w:lang w:val="ru-RU"/>
        </w:rPr>
        <w:t xml:space="preserve"> изотонична </w:t>
      </w:r>
      <w:r w:rsidR="00A47DFF">
        <w:rPr>
          <w:szCs w:val="22"/>
          <w:lang w:val="ru-RU"/>
        </w:rPr>
        <w:t>(да не променя</w:t>
      </w:r>
      <w:r w:rsidR="00A40205">
        <w:rPr>
          <w:szCs w:val="22"/>
          <w:lang w:val="ru-RU"/>
        </w:rPr>
        <w:t xml:space="preserve"> осмотично</w:t>
      </w:r>
      <w:r w:rsidR="00A47DFF">
        <w:rPr>
          <w:szCs w:val="22"/>
          <w:lang w:val="ru-RU"/>
        </w:rPr>
        <w:t>то</w:t>
      </w:r>
      <w:r w:rsidR="00A40205">
        <w:rPr>
          <w:szCs w:val="22"/>
          <w:lang w:val="ru-RU"/>
        </w:rPr>
        <w:t xml:space="preserve"> налягане върху клетъчните мембрани</w:t>
      </w:r>
      <w:r w:rsidR="00A47DFF">
        <w:rPr>
          <w:szCs w:val="22"/>
          <w:lang w:val="ru-RU"/>
        </w:rPr>
        <w:t>)</w:t>
      </w:r>
      <w:r w:rsidR="00A40205">
        <w:rPr>
          <w:szCs w:val="22"/>
          <w:lang w:val="ru-RU"/>
        </w:rPr>
        <w:t xml:space="preserve">. </w:t>
      </w:r>
      <w:r w:rsidR="00A47DFF">
        <w:rPr>
          <w:szCs w:val="22"/>
          <w:lang w:val="ru-RU"/>
        </w:rPr>
        <w:t>З</w:t>
      </w:r>
      <w:r w:rsidR="00A40205">
        <w:rPr>
          <w:szCs w:val="22"/>
          <w:lang w:val="ru-RU"/>
        </w:rPr>
        <w:t xml:space="preserve">а </w:t>
      </w:r>
      <w:r w:rsidR="00DC0FE6">
        <w:rPr>
          <w:szCs w:val="22"/>
          <w:lang w:val="ru-RU"/>
        </w:rPr>
        <w:t xml:space="preserve">някои </w:t>
      </w:r>
      <w:r w:rsidR="006C2293">
        <w:rPr>
          <w:szCs w:val="22"/>
          <w:lang w:val="de-DE"/>
        </w:rPr>
        <w:t>с</w:t>
      </w:r>
      <w:r w:rsidR="008A384F">
        <w:rPr>
          <w:szCs w:val="22"/>
          <w:lang w:val="ru-RU"/>
        </w:rPr>
        <w:t>порт</w:t>
      </w:r>
      <w:r w:rsidR="00DC0FE6">
        <w:rPr>
          <w:szCs w:val="22"/>
          <w:lang w:val="ru-RU"/>
        </w:rPr>
        <w:t>ове</w:t>
      </w:r>
      <w:r w:rsidR="008A384F">
        <w:rPr>
          <w:szCs w:val="22"/>
          <w:lang w:val="ru-RU"/>
        </w:rPr>
        <w:t xml:space="preserve"> </w:t>
      </w:r>
      <w:r w:rsidR="00564FCE">
        <w:rPr>
          <w:szCs w:val="22"/>
          <w:lang w:val="ru-RU"/>
        </w:rPr>
        <w:t>с</w:t>
      </w:r>
      <w:r w:rsidR="00A47DFF">
        <w:rPr>
          <w:szCs w:val="22"/>
          <w:lang w:val="ru-RU"/>
        </w:rPr>
        <w:t xml:space="preserve">е добавят </w:t>
      </w:r>
      <w:r w:rsidR="008A384F">
        <w:rPr>
          <w:szCs w:val="22"/>
          <w:lang w:val="ru-RU"/>
        </w:rPr>
        <w:t>и хранителни вещества.</w:t>
      </w:r>
    </w:p>
    <w:p w:rsidR="00EA270D" w:rsidRDefault="00EA270D" w:rsidP="006C0DC0">
      <w:pPr>
        <w:rPr>
          <w:szCs w:val="22"/>
          <w:lang w:val="ru-RU"/>
        </w:rPr>
      </w:pPr>
    </w:p>
    <w:p w:rsidR="00F65BD1" w:rsidRDefault="008C3A9B" w:rsidP="00F65BD1">
      <w:pPr>
        <w:ind w:firstLine="709"/>
        <w:rPr>
          <w:szCs w:val="22"/>
        </w:rPr>
      </w:pPr>
      <w:r>
        <w:rPr>
          <w:szCs w:val="22"/>
        </w:rPr>
        <w:t xml:space="preserve">3. </w:t>
      </w:r>
      <w:r w:rsidR="00F65BD1">
        <w:rPr>
          <w:szCs w:val="22"/>
        </w:rPr>
        <w:t xml:space="preserve">НАТРИЕВА </w:t>
      </w:r>
      <w:r w:rsidR="00720E3E">
        <w:rPr>
          <w:szCs w:val="22"/>
        </w:rPr>
        <w:t xml:space="preserve">(содена) </w:t>
      </w:r>
      <w:r w:rsidR="00F65BD1">
        <w:rPr>
          <w:szCs w:val="22"/>
        </w:rPr>
        <w:t>ИЗОТОНИЧНА ВОДА</w:t>
      </w:r>
    </w:p>
    <w:p w:rsidR="00F65BD1" w:rsidRDefault="00F65BD1" w:rsidP="00F65BD1">
      <w:pPr>
        <w:ind w:firstLine="709"/>
        <w:rPr>
          <w:szCs w:val="22"/>
        </w:rPr>
      </w:pPr>
      <w:r>
        <w:rPr>
          <w:szCs w:val="22"/>
        </w:rPr>
        <w:t xml:space="preserve">Продаваната класическа изотонична вода </w:t>
      </w:r>
      <w:r w:rsidR="00DC0FE6">
        <w:rPr>
          <w:szCs w:val="22"/>
        </w:rPr>
        <w:t xml:space="preserve">за спортисти </w:t>
      </w:r>
      <w:r w:rsidR="004D4C4A">
        <w:rPr>
          <w:szCs w:val="22"/>
        </w:rPr>
        <w:t xml:space="preserve">е безвредна </w:t>
      </w:r>
      <w:r w:rsidR="00FA086A">
        <w:rPr>
          <w:szCs w:val="22"/>
        </w:rPr>
        <w:t xml:space="preserve">когато се </w:t>
      </w:r>
      <w:r w:rsidR="004D4C4A">
        <w:rPr>
          <w:szCs w:val="22"/>
        </w:rPr>
        <w:t>изпи</w:t>
      </w:r>
      <w:r w:rsidR="00FA086A">
        <w:rPr>
          <w:szCs w:val="22"/>
        </w:rPr>
        <w:t>е много</w:t>
      </w:r>
      <w:r w:rsidR="004D4C4A">
        <w:rPr>
          <w:szCs w:val="22"/>
        </w:rPr>
        <w:t xml:space="preserve"> голямо количество. Тя</w:t>
      </w:r>
      <w:r>
        <w:rPr>
          <w:szCs w:val="22"/>
        </w:rPr>
        <w:t xml:space="preserve"> </w:t>
      </w:r>
      <w:r w:rsidR="00DC0FE6">
        <w:rPr>
          <w:szCs w:val="22"/>
        </w:rPr>
        <w:t xml:space="preserve">доставя на организма натрий защото </w:t>
      </w:r>
      <w:r>
        <w:rPr>
          <w:szCs w:val="22"/>
        </w:rPr>
        <w:t xml:space="preserve">съдържа </w:t>
      </w:r>
      <w:r w:rsidR="00EA270D">
        <w:rPr>
          <w:szCs w:val="22"/>
        </w:rPr>
        <w:t>обикновена</w:t>
      </w:r>
      <w:r>
        <w:rPr>
          <w:szCs w:val="22"/>
        </w:rPr>
        <w:t xml:space="preserve"> сол и сода бикарбонат. </w:t>
      </w:r>
      <w:r w:rsidR="006C0D0F">
        <w:rPr>
          <w:szCs w:val="22"/>
        </w:rPr>
        <w:t xml:space="preserve">Обаче </w:t>
      </w:r>
      <w:r w:rsidR="004D4C4A">
        <w:rPr>
          <w:szCs w:val="22"/>
        </w:rPr>
        <w:t xml:space="preserve">организмът </w:t>
      </w:r>
      <w:r w:rsidR="006C0D0F">
        <w:rPr>
          <w:szCs w:val="22"/>
        </w:rPr>
        <w:t xml:space="preserve">има нужда и от </w:t>
      </w:r>
      <w:r>
        <w:rPr>
          <w:szCs w:val="22"/>
        </w:rPr>
        <w:t xml:space="preserve">калий, </w:t>
      </w:r>
      <w:r w:rsidR="006C0D0F">
        <w:rPr>
          <w:szCs w:val="22"/>
        </w:rPr>
        <w:t xml:space="preserve">затова </w:t>
      </w:r>
      <w:r w:rsidR="00720E3E">
        <w:rPr>
          <w:szCs w:val="22"/>
        </w:rPr>
        <w:t xml:space="preserve">трябва </w:t>
      </w:r>
      <w:r>
        <w:rPr>
          <w:szCs w:val="22"/>
        </w:rPr>
        <w:t>да се пие</w:t>
      </w:r>
      <w:r w:rsidR="00FA086A">
        <w:rPr>
          <w:szCs w:val="22"/>
        </w:rPr>
        <w:t xml:space="preserve"> още един вид</w:t>
      </w:r>
      <w:r w:rsidR="00720E3E">
        <w:rPr>
          <w:szCs w:val="22"/>
        </w:rPr>
        <w:t xml:space="preserve"> </w:t>
      </w:r>
      <w:r>
        <w:rPr>
          <w:szCs w:val="22"/>
        </w:rPr>
        <w:t>изотонична вода</w:t>
      </w:r>
      <w:r w:rsidR="00FA086A">
        <w:rPr>
          <w:szCs w:val="22"/>
        </w:rPr>
        <w:t xml:space="preserve"> - калиева</w:t>
      </w:r>
      <w:r w:rsidR="00CA0026">
        <w:rPr>
          <w:szCs w:val="22"/>
        </w:rPr>
        <w:t>. Р</w:t>
      </w:r>
      <w:r w:rsidR="00720E3E">
        <w:rPr>
          <w:szCs w:val="22"/>
        </w:rPr>
        <w:t xml:space="preserve">ецепта за </w:t>
      </w:r>
      <w:r w:rsidR="00CA0026">
        <w:rPr>
          <w:szCs w:val="22"/>
        </w:rPr>
        <w:t>приготвяне на калиева вода</w:t>
      </w:r>
      <w:r w:rsidR="00720E3E">
        <w:rPr>
          <w:szCs w:val="22"/>
        </w:rPr>
        <w:t xml:space="preserve"> е дадена по-долу.</w:t>
      </w:r>
    </w:p>
    <w:p w:rsidR="00F65BD1" w:rsidRDefault="00F65BD1" w:rsidP="00F65BD1">
      <w:pPr>
        <w:ind w:firstLine="709"/>
      </w:pPr>
      <w:r>
        <w:rPr>
          <w:szCs w:val="22"/>
        </w:rPr>
        <w:t xml:space="preserve">За да си направите </w:t>
      </w:r>
      <w:r w:rsidR="00720E3E">
        <w:rPr>
          <w:szCs w:val="22"/>
        </w:rPr>
        <w:t xml:space="preserve">содена </w:t>
      </w:r>
      <w:r>
        <w:rPr>
          <w:szCs w:val="22"/>
        </w:rPr>
        <w:t xml:space="preserve">вода, вземете пълна чаша с вода </w:t>
      </w:r>
      <w:r w:rsidR="009C1701">
        <w:rPr>
          <w:szCs w:val="22"/>
        </w:rPr>
        <w:t>(</w:t>
      </w:r>
      <w:r w:rsidR="00F729EB">
        <w:rPr>
          <w:szCs w:val="22"/>
        </w:rPr>
        <w:t>около 250 мл</w:t>
      </w:r>
      <w:r w:rsidR="009C1701">
        <w:rPr>
          <w:szCs w:val="22"/>
        </w:rPr>
        <w:t>)</w:t>
      </w:r>
      <w:r w:rsidR="00F729EB">
        <w:rPr>
          <w:szCs w:val="22"/>
        </w:rPr>
        <w:t xml:space="preserve"> </w:t>
      </w:r>
      <w:r>
        <w:rPr>
          <w:szCs w:val="22"/>
        </w:rPr>
        <w:t>и разтворете в нея една изравнена чаена лъжичка сол и една изравнена чаена лъжичка сода бикарбонат.</w:t>
      </w:r>
      <w:r w:rsidR="00720E3E">
        <w:rPr>
          <w:szCs w:val="22"/>
        </w:rPr>
        <w:t xml:space="preserve"> Вместо обикновена сол, може да използвате профилактична. Аз си правя профилактична сол, </w:t>
      </w:r>
      <w:r w:rsidR="00EA270D">
        <w:rPr>
          <w:szCs w:val="22"/>
        </w:rPr>
        <w:t>защото</w:t>
      </w:r>
      <w:r w:rsidR="00720E3E">
        <w:rPr>
          <w:szCs w:val="22"/>
        </w:rPr>
        <w:t xml:space="preserve"> вносната</w:t>
      </w:r>
      <w:r w:rsidR="00EA270D">
        <w:rPr>
          <w:szCs w:val="22"/>
        </w:rPr>
        <w:t xml:space="preserve"> е скъпа</w:t>
      </w:r>
      <w:r w:rsidR="00720E3E">
        <w:rPr>
          <w:szCs w:val="22"/>
        </w:rPr>
        <w:t xml:space="preserve">. За целта купувам </w:t>
      </w:r>
      <w:r w:rsidR="009C1701">
        <w:rPr>
          <w:szCs w:val="22"/>
        </w:rPr>
        <w:t xml:space="preserve">калиев хлорид </w:t>
      </w:r>
      <w:r w:rsidR="00720E3E">
        <w:rPr>
          <w:szCs w:val="22"/>
        </w:rPr>
        <w:t xml:space="preserve">от склад за химикали и го смесвам с обикновена сол. </w:t>
      </w:r>
      <w:r w:rsidR="00EA270D">
        <w:rPr>
          <w:szCs w:val="22"/>
        </w:rPr>
        <w:t>Е</w:t>
      </w:r>
      <w:r w:rsidR="00720E3E">
        <w:rPr>
          <w:szCs w:val="22"/>
        </w:rPr>
        <w:t>д</w:t>
      </w:r>
      <w:r w:rsidR="003A64B0">
        <w:rPr>
          <w:szCs w:val="22"/>
        </w:rPr>
        <w:t>на супена лъжица</w:t>
      </w:r>
      <w:r w:rsidR="00720E3E">
        <w:rPr>
          <w:szCs w:val="22"/>
        </w:rPr>
        <w:t xml:space="preserve"> калиев </w:t>
      </w:r>
      <w:r w:rsidR="005157D3">
        <w:rPr>
          <w:szCs w:val="22"/>
        </w:rPr>
        <w:t>хлорид</w:t>
      </w:r>
      <w:r w:rsidR="00720E3E">
        <w:rPr>
          <w:szCs w:val="22"/>
        </w:rPr>
        <w:t xml:space="preserve"> смесва</w:t>
      </w:r>
      <w:r w:rsidR="00CA0026">
        <w:rPr>
          <w:szCs w:val="22"/>
        </w:rPr>
        <w:t>м</w:t>
      </w:r>
      <w:r w:rsidR="00720E3E">
        <w:rPr>
          <w:szCs w:val="22"/>
        </w:rPr>
        <w:t xml:space="preserve"> с дв</w:t>
      </w:r>
      <w:r w:rsidR="003A64B0">
        <w:rPr>
          <w:szCs w:val="22"/>
        </w:rPr>
        <w:t>е супени лъжици</w:t>
      </w:r>
      <w:r w:rsidR="00720E3E">
        <w:rPr>
          <w:szCs w:val="22"/>
        </w:rPr>
        <w:t xml:space="preserve"> сол.</w:t>
      </w:r>
    </w:p>
    <w:p w:rsidR="00F65BD1" w:rsidRDefault="00F65BD1" w:rsidP="006C0DC0">
      <w:pPr>
        <w:rPr>
          <w:szCs w:val="22"/>
          <w:lang w:val="ru-RU"/>
        </w:rPr>
      </w:pPr>
    </w:p>
    <w:p w:rsidR="006C2293" w:rsidRDefault="008C3A9B" w:rsidP="006C0DC0">
      <w:pPr>
        <w:rPr>
          <w:szCs w:val="22"/>
          <w:lang w:val="ru-RU"/>
        </w:rPr>
      </w:pPr>
      <w:r>
        <w:rPr>
          <w:szCs w:val="22"/>
          <w:lang w:val="ru-RU"/>
        </w:rPr>
        <w:t xml:space="preserve">4. </w:t>
      </w:r>
      <w:r w:rsidR="006C2293">
        <w:rPr>
          <w:szCs w:val="22"/>
          <w:lang w:val="ru-RU"/>
        </w:rPr>
        <w:t>КАЛИ</w:t>
      </w:r>
      <w:r w:rsidR="000056FA">
        <w:rPr>
          <w:szCs w:val="22"/>
          <w:lang w:val="ru-RU"/>
        </w:rPr>
        <w:t xml:space="preserve">ЕВА </w:t>
      </w:r>
      <w:r w:rsidR="00F65BD1">
        <w:rPr>
          <w:szCs w:val="22"/>
          <w:lang w:val="ru-RU"/>
        </w:rPr>
        <w:t xml:space="preserve">ИЗОТОНИЧНА </w:t>
      </w:r>
      <w:r w:rsidR="000056FA">
        <w:rPr>
          <w:szCs w:val="22"/>
          <w:lang w:val="ru-RU"/>
        </w:rPr>
        <w:t>ВОДА</w:t>
      </w:r>
    </w:p>
    <w:p w:rsidR="006C0D0F" w:rsidRDefault="003A64B0" w:rsidP="00F65BD1">
      <w:pPr>
        <w:ind w:firstLine="709"/>
      </w:pPr>
      <w:r>
        <w:rPr>
          <w:szCs w:val="22"/>
        </w:rPr>
        <w:t>Името на п</w:t>
      </w:r>
      <w:r w:rsidR="00F65BD1">
        <w:rPr>
          <w:szCs w:val="22"/>
        </w:rPr>
        <w:t xml:space="preserve">родавания в аптеките сироп КАЛАТ </w:t>
      </w:r>
      <w:r w:rsidR="003F1C9B">
        <w:rPr>
          <w:szCs w:val="22"/>
        </w:rPr>
        <w:t>идва</w:t>
      </w:r>
      <w:r>
        <w:rPr>
          <w:szCs w:val="22"/>
        </w:rPr>
        <w:t xml:space="preserve"> от </w:t>
      </w:r>
      <w:r w:rsidR="00F729EB">
        <w:rPr>
          <w:szCs w:val="22"/>
        </w:rPr>
        <w:t>КАЛ</w:t>
      </w:r>
      <w:r w:rsidR="00F65BD1">
        <w:rPr>
          <w:szCs w:val="22"/>
        </w:rPr>
        <w:t>иев цитр</w:t>
      </w:r>
      <w:r w:rsidR="00F729EB">
        <w:rPr>
          <w:szCs w:val="22"/>
        </w:rPr>
        <w:t>АТ</w:t>
      </w:r>
      <w:r>
        <w:rPr>
          <w:szCs w:val="22"/>
        </w:rPr>
        <w:t>. Освен тази сол</w:t>
      </w:r>
      <w:r w:rsidR="00F65BD1">
        <w:rPr>
          <w:szCs w:val="22"/>
        </w:rPr>
        <w:t>,</w:t>
      </w:r>
      <w:r>
        <w:rPr>
          <w:szCs w:val="22"/>
        </w:rPr>
        <w:t xml:space="preserve"> </w:t>
      </w:r>
      <w:r w:rsidR="00FA086A">
        <w:rPr>
          <w:szCs w:val="22"/>
        </w:rPr>
        <w:t>сиропът</w:t>
      </w:r>
      <w:r>
        <w:rPr>
          <w:szCs w:val="22"/>
        </w:rPr>
        <w:t xml:space="preserve"> съдържа</w:t>
      </w:r>
      <w:r w:rsidR="00F65BD1">
        <w:rPr>
          <w:szCs w:val="22"/>
        </w:rPr>
        <w:t xml:space="preserve"> лимонена киселина и подсладител. Ще излезе твърде скъпо на семейството ви ако използва </w:t>
      </w:r>
      <w:r w:rsidR="00F729EB">
        <w:rPr>
          <w:szCs w:val="22"/>
        </w:rPr>
        <w:t xml:space="preserve">ежедневно </w:t>
      </w:r>
      <w:r w:rsidR="00F65BD1">
        <w:rPr>
          <w:szCs w:val="22"/>
        </w:rPr>
        <w:t xml:space="preserve">този сироп за </w:t>
      </w:r>
      <w:r w:rsidR="003F1C9B">
        <w:rPr>
          <w:szCs w:val="22"/>
        </w:rPr>
        <w:t>профилактика (</w:t>
      </w:r>
      <w:r w:rsidR="00F65BD1">
        <w:rPr>
          <w:szCs w:val="22"/>
        </w:rPr>
        <w:t>предпазване от болести</w:t>
      </w:r>
      <w:r w:rsidR="003F1C9B">
        <w:rPr>
          <w:szCs w:val="22"/>
        </w:rPr>
        <w:t>)</w:t>
      </w:r>
      <w:r w:rsidR="00F65BD1">
        <w:rPr>
          <w:szCs w:val="22"/>
        </w:rPr>
        <w:t xml:space="preserve">. </w:t>
      </w:r>
      <w:r w:rsidR="00EA270D">
        <w:rPr>
          <w:szCs w:val="22"/>
        </w:rPr>
        <w:t>Е</w:t>
      </w:r>
      <w:r w:rsidR="006C0D0F">
        <w:rPr>
          <w:szCs w:val="22"/>
        </w:rPr>
        <w:t xml:space="preserve">втино </w:t>
      </w:r>
      <w:r w:rsidR="00EA270D">
        <w:rPr>
          <w:szCs w:val="22"/>
        </w:rPr>
        <w:t xml:space="preserve">е </w:t>
      </w:r>
      <w:r w:rsidR="006C0D0F">
        <w:rPr>
          <w:szCs w:val="22"/>
        </w:rPr>
        <w:t>д</w:t>
      </w:r>
      <w:r w:rsidR="00F65BD1">
        <w:rPr>
          <w:szCs w:val="22"/>
        </w:rPr>
        <w:t xml:space="preserve">а си направите изотонична вода </w:t>
      </w:r>
      <w:r w:rsidR="00EF5E27">
        <w:rPr>
          <w:szCs w:val="22"/>
        </w:rPr>
        <w:t xml:space="preserve">тип </w:t>
      </w:r>
      <w:r w:rsidR="006C0D0F">
        <w:rPr>
          <w:szCs w:val="22"/>
        </w:rPr>
        <w:t xml:space="preserve">КАЛАТ с химическа реакция </w:t>
      </w:r>
      <w:r w:rsidR="0017431F">
        <w:rPr>
          <w:szCs w:val="22"/>
        </w:rPr>
        <w:t>между</w:t>
      </w:r>
      <w:r w:rsidR="006C0D0F">
        <w:rPr>
          <w:szCs w:val="22"/>
        </w:rPr>
        <w:t xml:space="preserve"> </w:t>
      </w:r>
      <w:r w:rsidR="00F65BD1">
        <w:rPr>
          <w:szCs w:val="22"/>
        </w:rPr>
        <w:t>калиев карбонат и лимонена киселина.</w:t>
      </w:r>
      <w:r w:rsidR="006C0D0F">
        <w:rPr>
          <w:szCs w:val="22"/>
        </w:rPr>
        <w:t xml:space="preserve"> </w:t>
      </w:r>
      <w:r w:rsidR="000F216D">
        <w:rPr>
          <w:szCs w:val="22"/>
        </w:rPr>
        <w:t>В</w:t>
      </w:r>
      <w:r w:rsidR="00F65BD1">
        <w:t xml:space="preserve">земете водна чаша 250 мл, но не я пълнете с вода догоре, защото при образуването на мехурчета </w:t>
      </w:r>
      <w:r w:rsidR="000F216D">
        <w:t xml:space="preserve">въглероден </w:t>
      </w:r>
      <w:r w:rsidR="00FA086A">
        <w:t>двуо</w:t>
      </w:r>
      <w:r w:rsidR="000F216D">
        <w:t xml:space="preserve">кис </w:t>
      </w:r>
      <w:r w:rsidR="00F65BD1">
        <w:t>СО</w:t>
      </w:r>
      <w:r w:rsidR="00F65BD1">
        <w:rPr>
          <w:b/>
          <w:vertAlign w:val="subscript"/>
        </w:rPr>
        <w:t>2</w:t>
      </w:r>
      <w:r w:rsidR="00F65BD1">
        <w:t xml:space="preserve"> може да прелее. Сипете във водата една изравнена чаена лъжичка калиев карбонат </w:t>
      </w:r>
      <w:r w:rsidR="006C0D0F">
        <w:t xml:space="preserve">и </w:t>
      </w:r>
      <w:r w:rsidR="00F65BD1">
        <w:t>бъркайте</w:t>
      </w:r>
      <w:r w:rsidR="00EF5E27">
        <w:t xml:space="preserve"> докато разтворът стане бистър</w:t>
      </w:r>
      <w:r w:rsidR="00F65BD1">
        <w:t>.</w:t>
      </w:r>
    </w:p>
    <w:p w:rsidR="00F65BD1" w:rsidRDefault="0017431F" w:rsidP="00F65BD1">
      <w:pPr>
        <w:ind w:firstLine="709"/>
      </w:pPr>
      <w:r>
        <w:t>После</w:t>
      </w:r>
      <w:r w:rsidR="00EF5E27">
        <w:t xml:space="preserve"> </w:t>
      </w:r>
      <w:r w:rsidR="00F65BD1">
        <w:t xml:space="preserve">сипете </w:t>
      </w:r>
      <w:r w:rsidR="00EF5E27">
        <w:t xml:space="preserve">малко повече от </w:t>
      </w:r>
      <w:r w:rsidR="00F65BD1">
        <w:t xml:space="preserve">изравнена </w:t>
      </w:r>
      <w:r w:rsidR="00EF5E27">
        <w:t>ч</w:t>
      </w:r>
      <w:r w:rsidR="00F65BD1">
        <w:t xml:space="preserve">аена лъжичка лимонена киселина и </w:t>
      </w:r>
      <w:r w:rsidR="003A64B0">
        <w:t xml:space="preserve">изчакайте. След малко </w:t>
      </w:r>
      <w:r w:rsidR="00F65BD1">
        <w:t>бъркайте докато спре отделянето на мехурчета. Опитайте вкуса. Ако той е все още алкален, добавете малко киселина, а ако е станал прекалено кисел, добавете малко калиев карбонат. Допълнете чашата с</w:t>
      </w:r>
      <w:r w:rsidR="003A64B0">
        <w:t>ъс студена</w:t>
      </w:r>
      <w:r w:rsidR="00F65BD1">
        <w:t xml:space="preserve"> вода </w:t>
      </w:r>
      <w:r w:rsidR="003A64B0">
        <w:t xml:space="preserve">от хладилника </w:t>
      </w:r>
      <w:r w:rsidR="00F65BD1">
        <w:t>или поставете кубче</w:t>
      </w:r>
      <w:r w:rsidR="006C0D0F">
        <w:t xml:space="preserve"> лед ако искате студена напитка защото при разтваряне на </w:t>
      </w:r>
      <w:r w:rsidR="0096122E">
        <w:t xml:space="preserve">калиев </w:t>
      </w:r>
      <w:r w:rsidR="006C0D0F">
        <w:t>карбонат се отделя топлина.</w:t>
      </w:r>
    </w:p>
    <w:p w:rsidR="00F65BD1" w:rsidRDefault="00F65BD1" w:rsidP="00F65BD1">
      <w:pPr>
        <w:ind w:firstLine="709"/>
      </w:pPr>
      <w:r>
        <w:t xml:space="preserve">За алкализация на тялото и предпазване от болести, пийте поне една чаша </w:t>
      </w:r>
      <w:r w:rsidR="00720E3E">
        <w:t xml:space="preserve">калиева </w:t>
      </w:r>
      <w:r>
        <w:t xml:space="preserve">вода и една чаша </w:t>
      </w:r>
      <w:r w:rsidR="00720E3E">
        <w:t>натриева</w:t>
      </w:r>
      <w:r>
        <w:t xml:space="preserve"> вода всеки ден. </w:t>
      </w:r>
      <w:r w:rsidR="00B13D06">
        <w:t>Тези две чаши</w:t>
      </w:r>
      <w:r>
        <w:t xml:space="preserve"> не могат да задоволят дневната нужда от калий и натрий, но все пак внасят значително количество. Ако вече имате бъбречни камъни, за да се отървете от тях трябва да изпивате поне три чаши </w:t>
      </w:r>
      <w:r w:rsidR="00B13D06">
        <w:t xml:space="preserve">калиева </w:t>
      </w:r>
      <w:r>
        <w:t xml:space="preserve">вода на ден и да измервате диурезата </w:t>
      </w:r>
      <w:r w:rsidR="00B13D06">
        <w:t>(количеството урина отделяна за едно денонощие)</w:t>
      </w:r>
      <w:r>
        <w:t>.</w:t>
      </w:r>
    </w:p>
    <w:p w:rsidR="00F65BD1" w:rsidRDefault="00B13D06" w:rsidP="00F65BD1">
      <w:pPr>
        <w:rPr>
          <w:szCs w:val="22"/>
        </w:rPr>
      </w:pPr>
      <w:r>
        <w:rPr>
          <w:szCs w:val="22"/>
        </w:rPr>
        <w:t xml:space="preserve">За да </w:t>
      </w:r>
      <w:r w:rsidR="0096122E">
        <w:rPr>
          <w:szCs w:val="22"/>
        </w:rPr>
        <w:t xml:space="preserve">се изчистят </w:t>
      </w:r>
      <w:r>
        <w:rPr>
          <w:szCs w:val="22"/>
        </w:rPr>
        <w:t xml:space="preserve">клетките </w:t>
      </w:r>
      <w:r w:rsidR="0096122E">
        <w:rPr>
          <w:szCs w:val="22"/>
        </w:rPr>
        <w:t>на тялото</w:t>
      </w:r>
      <w:r>
        <w:rPr>
          <w:szCs w:val="22"/>
        </w:rPr>
        <w:t xml:space="preserve"> от отпадъците образувани при метаболизма и за да се промиват бъбреците добре, трябва диурезата да превишава 26 мл на килограм тегло.</w:t>
      </w:r>
      <w:r w:rsidR="00897417">
        <w:rPr>
          <w:szCs w:val="22"/>
        </w:rPr>
        <w:t xml:space="preserve"> Това означава, че ако тежите 100 кг, трябва урината ви за денонощие да </w:t>
      </w:r>
      <w:r w:rsidR="0017431F">
        <w:rPr>
          <w:szCs w:val="22"/>
        </w:rPr>
        <w:t>е поне</w:t>
      </w:r>
      <w:r w:rsidR="00897417">
        <w:rPr>
          <w:szCs w:val="22"/>
        </w:rPr>
        <w:t xml:space="preserve"> 2,6 литра.</w:t>
      </w:r>
    </w:p>
    <w:p w:rsidR="00897417" w:rsidRDefault="00897417" w:rsidP="00F65BD1">
      <w:pPr>
        <w:rPr>
          <w:szCs w:val="22"/>
        </w:rPr>
      </w:pPr>
    </w:p>
    <w:p w:rsidR="006C2293" w:rsidRDefault="00007540" w:rsidP="006C0DC0">
      <w:pPr>
        <w:rPr>
          <w:szCs w:val="22"/>
          <w:lang w:val="ru-RU"/>
        </w:rPr>
      </w:pPr>
      <w:r>
        <w:rPr>
          <w:szCs w:val="22"/>
          <w:lang w:val="ru-RU"/>
        </w:rPr>
        <w:t xml:space="preserve">5. </w:t>
      </w:r>
      <w:r w:rsidR="006C2293">
        <w:rPr>
          <w:szCs w:val="22"/>
          <w:lang w:val="ru-RU"/>
        </w:rPr>
        <w:t>АЙРАН</w:t>
      </w:r>
      <w:r w:rsidR="00B13D06">
        <w:rPr>
          <w:szCs w:val="22"/>
          <w:lang w:val="ru-RU"/>
        </w:rPr>
        <w:t xml:space="preserve"> (МЪТЕНИЦА)</w:t>
      </w:r>
    </w:p>
    <w:p w:rsidR="00897417" w:rsidRDefault="00897417" w:rsidP="00897417">
      <w:pPr>
        <w:rPr>
          <w:szCs w:val="22"/>
        </w:rPr>
      </w:pPr>
      <w:r>
        <w:rPr>
          <w:szCs w:val="22"/>
        </w:rPr>
        <w:t xml:space="preserve">Ако айран </w:t>
      </w:r>
      <w:r w:rsidR="00A40205">
        <w:rPr>
          <w:szCs w:val="22"/>
        </w:rPr>
        <w:t xml:space="preserve">и кисело мляко </w:t>
      </w:r>
      <w:r>
        <w:rPr>
          <w:szCs w:val="22"/>
        </w:rPr>
        <w:t>съдържа</w:t>
      </w:r>
      <w:r w:rsidR="00A40205">
        <w:rPr>
          <w:szCs w:val="22"/>
        </w:rPr>
        <w:t>т</w:t>
      </w:r>
      <w:r>
        <w:rPr>
          <w:szCs w:val="22"/>
        </w:rPr>
        <w:t xml:space="preserve"> живи ацидофилни бактерии, т</w:t>
      </w:r>
      <w:r w:rsidR="00A40205">
        <w:rPr>
          <w:szCs w:val="22"/>
        </w:rPr>
        <w:t>е</w:t>
      </w:r>
      <w:r>
        <w:rPr>
          <w:szCs w:val="22"/>
        </w:rPr>
        <w:t xml:space="preserve"> при престояване </w:t>
      </w:r>
      <w:r w:rsidR="00A40205">
        <w:rPr>
          <w:szCs w:val="22"/>
        </w:rPr>
        <w:t xml:space="preserve">на топло </w:t>
      </w:r>
      <w:r>
        <w:rPr>
          <w:szCs w:val="22"/>
        </w:rPr>
        <w:t>ще стан</w:t>
      </w:r>
      <w:r w:rsidR="00A40205">
        <w:rPr>
          <w:szCs w:val="22"/>
        </w:rPr>
        <w:t>ат</w:t>
      </w:r>
      <w:r>
        <w:rPr>
          <w:szCs w:val="22"/>
        </w:rPr>
        <w:t xml:space="preserve"> </w:t>
      </w:r>
      <w:r w:rsidR="00A40205">
        <w:rPr>
          <w:szCs w:val="22"/>
        </w:rPr>
        <w:t>неприятно</w:t>
      </w:r>
      <w:r>
        <w:rPr>
          <w:szCs w:val="22"/>
        </w:rPr>
        <w:t xml:space="preserve"> кисел</w:t>
      </w:r>
      <w:r w:rsidR="00A40205">
        <w:rPr>
          <w:szCs w:val="22"/>
        </w:rPr>
        <w:t>и</w:t>
      </w:r>
      <w:r>
        <w:rPr>
          <w:szCs w:val="22"/>
        </w:rPr>
        <w:t>. Кисели</w:t>
      </w:r>
      <w:r w:rsidR="00A40205">
        <w:rPr>
          <w:szCs w:val="22"/>
        </w:rPr>
        <w:t xml:space="preserve">ят вкус се потиска </w:t>
      </w:r>
      <w:r>
        <w:rPr>
          <w:szCs w:val="22"/>
        </w:rPr>
        <w:t xml:space="preserve">като се добави алкална сол или разтвор А. Алкалната сол образува с млечната киселина лактат, който също е полезен за алкализация на организма. При реакцията се отделя въглероден двуокис, затова </w:t>
      </w:r>
      <w:r w:rsidR="000F216D">
        <w:rPr>
          <w:szCs w:val="22"/>
        </w:rPr>
        <w:t>се образува пяна</w:t>
      </w:r>
      <w:r>
        <w:rPr>
          <w:szCs w:val="22"/>
        </w:rPr>
        <w:t>. Не пълнете чашите догоре, защото пяна</w:t>
      </w:r>
      <w:r w:rsidR="000F216D">
        <w:rPr>
          <w:szCs w:val="22"/>
        </w:rPr>
        <w:t>та</w:t>
      </w:r>
      <w:r>
        <w:rPr>
          <w:szCs w:val="22"/>
        </w:rPr>
        <w:t xml:space="preserve"> ще прелее.</w:t>
      </w:r>
    </w:p>
    <w:p w:rsidR="00897417" w:rsidRDefault="00897417" w:rsidP="00897417">
      <w:pPr>
        <w:rPr>
          <w:szCs w:val="22"/>
        </w:rPr>
      </w:pPr>
      <w:r>
        <w:rPr>
          <w:szCs w:val="22"/>
        </w:rPr>
        <w:lastRenderedPageBreak/>
        <w:t>За приготвяне на айра</w:t>
      </w:r>
      <w:r w:rsidR="009129E9">
        <w:rPr>
          <w:szCs w:val="22"/>
        </w:rPr>
        <w:t>н</w:t>
      </w:r>
      <w:r w:rsidR="00DD63BA">
        <w:rPr>
          <w:szCs w:val="22"/>
        </w:rPr>
        <w:t>,</w:t>
      </w:r>
      <w:r w:rsidR="009129E9">
        <w:rPr>
          <w:szCs w:val="22"/>
        </w:rPr>
        <w:t xml:space="preserve"> взем</w:t>
      </w:r>
      <w:r w:rsidR="00DD63BA">
        <w:rPr>
          <w:szCs w:val="22"/>
        </w:rPr>
        <w:t>ете</w:t>
      </w:r>
      <w:r w:rsidR="009129E9">
        <w:rPr>
          <w:szCs w:val="22"/>
        </w:rPr>
        <w:t xml:space="preserve"> от 300 до 5</w:t>
      </w:r>
      <w:r>
        <w:rPr>
          <w:szCs w:val="22"/>
        </w:rPr>
        <w:t xml:space="preserve">00 грама домашно кисело мляко или </w:t>
      </w:r>
      <w:r w:rsidR="000F216D">
        <w:rPr>
          <w:szCs w:val="22"/>
        </w:rPr>
        <w:t xml:space="preserve">купете </w:t>
      </w:r>
      <w:r w:rsidR="00A40205">
        <w:rPr>
          <w:szCs w:val="22"/>
        </w:rPr>
        <w:t xml:space="preserve">една </w:t>
      </w:r>
      <w:r>
        <w:rPr>
          <w:szCs w:val="22"/>
        </w:rPr>
        <w:t>кофичка стандартно кисело мляко, но то трябва да стои на топло за да стане добре втасало (</w:t>
      </w:r>
      <w:r w:rsidR="00A40205">
        <w:rPr>
          <w:szCs w:val="22"/>
        </w:rPr>
        <w:t xml:space="preserve">доста </w:t>
      </w:r>
      <w:r>
        <w:rPr>
          <w:szCs w:val="22"/>
        </w:rPr>
        <w:t>кисело на вкус). Ако млякото не е достатъчно кисело,</w:t>
      </w:r>
      <w:r w:rsidR="00632366">
        <w:rPr>
          <w:szCs w:val="22"/>
        </w:rPr>
        <w:t xml:space="preserve"> а искате да получите газиран айран, д</w:t>
      </w:r>
      <w:r>
        <w:rPr>
          <w:szCs w:val="22"/>
        </w:rPr>
        <w:t>обав</w:t>
      </w:r>
      <w:r w:rsidR="00632366">
        <w:rPr>
          <w:szCs w:val="22"/>
        </w:rPr>
        <w:t>е</w:t>
      </w:r>
      <w:r>
        <w:rPr>
          <w:szCs w:val="22"/>
        </w:rPr>
        <w:t xml:space="preserve">те лимонов сок, кристална лимонена киселина, лимонов дресинг или </w:t>
      </w:r>
      <w:r w:rsidR="00A40205">
        <w:rPr>
          <w:szCs w:val="22"/>
        </w:rPr>
        <w:t xml:space="preserve">описания горе </w:t>
      </w:r>
      <w:r>
        <w:rPr>
          <w:szCs w:val="22"/>
        </w:rPr>
        <w:t>концентриран разтвор К. Сложете малко сол и разбъркайте добре.</w:t>
      </w:r>
      <w:r w:rsidR="009129E9">
        <w:rPr>
          <w:szCs w:val="22"/>
        </w:rPr>
        <w:t xml:space="preserve"> Преценете колко вода да добавите.</w:t>
      </w:r>
    </w:p>
    <w:p w:rsidR="00897417" w:rsidRDefault="00632366" w:rsidP="00897417">
      <w:pPr>
        <w:rPr>
          <w:szCs w:val="22"/>
        </w:rPr>
      </w:pPr>
      <w:r>
        <w:rPr>
          <w:szCs w:val="22"/>
        </w:rPr>
        <w:t>За да стане газиране или за да намалите киселия вкус</w:t>
      </w:r>
      <w:r w:rsidR="00041FCE">
        <w:rPr>
          <w:szCs w:val="22"/>
        </w:rPr>
        <w:t xml:space="preserve">, </w:t>
      </w:r>
      <w:r w:rsidR="0017431F">
        <w:rPr>
          <w:szCs w:val="22"/>
        </w:rPr>
        <w:t xml:space="preserve">добавете малко </w:t>
      </w:r>
      <w:r w:rsidR="00041FCE">
        <w:rPr>
          <w:szCs w:val="22"/>
        </w:rPr>
        <w:t xml:space="preserve">калиев карбонат или </w:t>
      </w:r>
      <w:r w:rsidR="0017431F">
        <w:rPr>
          <w:szCs w:val="22"/>
        </w:rPr>
        <w:t xml:space="preserve">разтвор А. </w:t>
      </w:r>
      <w:r w:rsidR="00897417">
        <w:rPr>
          <w:szCs w:val="22"/>
        </w:rPr>
        <w:t>Ако прекалите с неутрализирането на киселината, айрянът ще има неприятен алкален вкус, което затруднява храносмилането. Това може да поправи</w:t>
      </w:r>
      <w:r w:rsidR="009129E9">
        <w:rPr>
          <w:szCs w:val="22"/>
        </w:rPr>
        <w:t>те</w:t>
      </w:r>
      <w:r w:rsidR="00897417">
        <w:rPr>
          <w:szCs w:val="22"/>
        </w:rPr>
        <w:t xml:space="preserve">, </w:t>
      </w:r>
      <w:r w:rsidR="009129E9">
        <w:rPr>
          <w:szCs w:val="22"/>
        </w:rPr>
        <w:t>като</w:t>
      </w:r>
      <w:r w:rsidR="00897417">
        <w:rPr>
          <w:szCs w:val="22"/>
        </w:rPr>
        <w:t xml:space="preserve"> добав</w:t>
      </w:r>
      <w:r w:rsidR="009129E9">
        <w:rPr>
          <w:szCs w:val="22"/>
        </w:rPr>
        <w:t>ите</w:t>
      </w:r>
      <w:r w:rsidR="00897417">
        <w:rPr>
          <w:szCs w:val="22"/>
        </w:rPr>
        <w:t xml:space="preserve"> лимонов сок или разтвор К</w:t>
      </w:r>
      <w:r w:rsidR="000F216D">
        <w:rPr>
          <w:szCs w:val="22"/>
        </w:rPr>
        <w:t>.</w:t>
      </w:r>
    </w:p>
    <w:p w:rsidR="00B13D06" w:rsidRDefault="00B13D06" w:rsidP="006C0DC0">
      <w:pPr>
        <w:rPr>
          <w:szCs w:val="22"/>
          <w:lang w:val="ru-RU"/>
        </w:rPr>
      </w:pPr>
    </w:p>
    <w:p w:rsidR="006C2293" w:rsidRDefault="00007540" w:rsidP="006C0DC0">
      <w:pPr>
        <w:rPr>
          <w:szCs w:val="22"/>
          <w:lang w:val="ru-RU"/>
        </w:rPr>
      </w:pPr>
      <w:r>
        <w:rPr>
          <w:szCs w:val="22"/>
          <w:lang w:val="ru-RU"/>
        </w:rPr>
        <w:t xml:space="preserve">6. </w:t>
      </w:r>
      <w:r w:rsidR="0017431F">
        <w:rPr>
          <w:szCs w:val="22"/>
          <w:lang w:val="ru-RU"/>
        </w:rPr>
        <w:t>НАПИТКА</w:t>
      </w:r>
      <w:r w:rsidR="006C003C">
        <w:rPr>
          <w:szCs w:val="22"/>
          <w:lang w:val="ru-RU"/>
        </w:rPr>
        <w:t xml:space="preserve"> ОТ </w:t>
      </w:r>
      <w:r w:rsidR="000F216D">
        <w:rPr>
          <w:szCs w:val="22"/>
          <w:lang w:val="ru-RU"/>
        </w:rPr>
        <w:t xml:space="preserve">ДОМАТЕНО </w:t>
      </w:r>
      <w:r w:rsidR="006C003C">
        <w:rPr>
          <w:szCs w:val="22"/>
          <w:lang w:val="ru-RU"/>
        </w:rPr>
        <w:t>ПЮРЕ ИЛИ</w:t>
      </w:r>
      <w:r w:rsidR="006C2293">
        <w:rPr>
          <w:szCs w:val="22"/>
          <w:lang w:val="ru-RU"/>
        </w:rPr>
        <w:t xml:space="preserve"> ЛЮТЕНИЦА</w:t>
      </w:r>
    </w:p>
    <w:p w:rsidR="000F216D" w:rsidRDefault="006C003C" w:rsidP="006C0DC0">
      <w:pPr>
        <w:rPr>
          <w:szCs w:val="22"/>
          <w:lang w:val="ru-RU"/>
        </w:rPr>
      </w:pPr>
      <w:r>
        <w:rPr>
          <w:szCs w:val="22"/>
          <w:lang w:val="ru-RU"/>
        </w:rPr>
        <w:t xml:space="preserve">Доматен сок може да </w:t>
      </w:r>
      <w:r w:rsidR="0017431F">
        <w:rPr>
          <w:szCs w:val="22"/>
          <w:lang w:val="ru-RU"/>
        </w:rPr>
        <w:t xml:space="preserve">си </w:t>
      </w:r>
      <w:r>
        <w:rPr>
          <w:szCs w:val="22"/>
          <w:lang w:val="ru-RU"/>
        </w:rPr>
        <w:t>направит</w:t>
      </w:r>
      <w:r w:rsidR="00007540">
        <w:rPr>
          <w:szCs w:val="22"/>
          <w:lang w:val="ru-RU"/>
        </w:rPr>
        <w:t xml:space="preserve">е </w:t>
      </w:r>
      <w:r w:rsidR="00041FCE">
        <w:rPr>
          <w:szCs w:val="22"/>
          <w:lang w:val="ru-RU"/>
        </w:rPr>
        <w:t xml:space="preserve">през всеки сезон от годината, </w:t>
      </w:r>
      <w:r w:rsidR="00007540">
        <w:rPr>
          <w:szCs w:val="22"/>
          <w:lang w:val="ru-RU"/>
        </w:rPr>
        <w:t>като в чаша вода разбъркате две супени лъжици доматено пюре и добавите малко сол. По-пикантна ще е напитката ако вместо доматено пюре използвате лютеница.</w:t>
      </w:r>
      <w:r w:rsidR="00632366">
        <w:rPr>
          <w:szCs w:val="22"/>
          <w:lang w:val="ru-RU"/>
        </w:rPr>
        <w:t xml:space="preserve"> Ако използвате едро смляна лютеница, пригответе напитката в голям буркан за да може да я разбиете с пасатор. Може да </w:t>
      </w:r>
      <w:r w:rsidR="00DD63BA">
        <w:rPr>
          <w:szCs w:val="22"/>
          <w:lang w:val="ru-RU"/>
        </w:rPr>
        <w:t xml:space="preserve">сложите във водата </w:t>
      </w:r>
      <w:r w:rsidR="00632366">
        <w:rPr>
          <w:szCs w:val="22"/>
          <w:lang w:val="ru-RU"/>
        </w:rPr>
        <w:t>обелени чушки</w:t>
      </w:r>
      <w:r w:rsidR="00DD63BA">
        <w:rPr>
          <w:szCs w:val="22"/>
          <w:lang w:val="ru-RU"/>
        </w:rPr>
        <w:t xml:space="preserve"> като ги разбиете с пасатор</w:t>
      </w:r>
      <w:r w:rsidR="00632366">
        <w:rPr>
          <w:szCs w:val="22"/>
          <w:lang w:val="ru-RU"/>
        </w:rPr>
        <w:t>.</w:t>
      </w:r>
      <w:r w:rsidR="00A47DFF">
        <w:rPr>
          <w:szCs w:val="22"/>
          <w:lang w:val="ru-RU"/>
        </w:rPr>
        <w:t xml:space="preserve"> Ако слагате обелени домати, отстранете семките им защото пасаторът ке ги разбие. </w:t>
      </w:r>
    </w:p>
    <w:p w:rsidR="00632366" w:rsidRDefault="00632366" w:rsidP="006C0DC0">
      <w:pPr>
        <w:rPr>
          <w:szCs w:val="22"/>
          <w:lang w:val="ru-RU"/>
        </w:rPr>
      </w:pPr>
    </w:p>
    <w:p w:rsidR="006C2293" w:rsidRDefault="009129E9" w:rsidP="006C0DC0">
      <w:pPr>
        <w:rPr>
          <w:szCs w:val="22"/>
          <w:lang w:val="ru-RU"/>
        </w:rPr>
      </w:pPr>
      <w:r>
        <w:rPr>
          <w:szCs w:val="22"/>
          <w:lang w:val="ru-RU"/>
        </w:rPr>
        <w:t>7</w:t>
      </w:r>
      <w:r w:rsidR="00007540">
        <w:rPr>
          <w:szCs w:val="22"/>
          <w:lang w:val="ru-RU"/>
        </w:rPr>
        <w:t xml:space="preserve">. </w:t>
      </w:r>
      <w:r w:rsidR="0017431F">
        <w:rPr>
          <w:szCs w:val="22"/>
          <w:lang w:val="ru-RU"/>
        </w:rPr>
        <w:t xml:space="preserve">НАПИТКА ОТ </w:t>
      </w:r>
      <w:r w:rsidR="006C2293">
        <w:rPr>
          <w:szCs w:val="22"/>
          <w:lang w:val="ru-RU"/>
        </w:rPr>
        <w:t>САЛАМУРА</w:t>
      </w:r>
    </w:p>
    <w:p w:rsidR="00007540" w:rsidRDefault="00007540" w:rsidP="006C0DC0">
      <w:pPr>
        <w:rPr>
          <w:szCs w:val="22"/>
          <w:lang w:val="ru-RU"/>
        </w:rPr>
      </w:pPr>
      <w:r>
        <w:rPr>
          <w:szCs w:val="22"/>
          <w:lang w:val="ru-RU"/>
        </w:rPr>
        <w:t xml:space="preserve">Саламурата от домашно ферментирали зеленчуци </w:t>
      </w:r>
      <w:r w:rsidR="009129E9">
        <w:rPr>
          <w:szCs w:val="22"/>
          <w:lang w:val="ru-RU"/>
        </w:rPr>
        <w:t xml:space="preserve">(кисело зеле, смесена туршия, кисели краставички) </w:t>
      </w:r>
      <w:r>
        <w:rPr>
          <w:szCs w:val="22"/>
          <w:lang w:val="ru-RU"/>
        </w:rPr>
        <w:t>е много удобна и полезна за при</w:t>
      </w:r>
      <w:r w:rsidR="006C003C">
        <w:rPr>
          <w:szCs w:val="22"/>
          <w:lang w:val="ru-RU"/>
        </w:rPr>
        <w:t>готвяне на ободряваща напитка</w:t>
      </w:r>
      <w:r w:rsidR="00623757">
        <w:rPr>
          <w:szCs w:val="22"/>
          <w:lang w:val="ru-RU"/>
        </w:rPr>
        <w:t xml:space="preserve"> (лекарство против махмурлук)</w:t>
      </w:r>
      <w:r w:rsidR="006C003C">
        <w:rPr>
          <w:szCs w:val="22"/>
          <w:lang w:val="ru-RU"/>
        </w:rPr>
        <w:t>. Аз не</w:t>
      </w:r>
      <w:r>
        <w:rPr>
          <w:szCs w:val="22"/>
          <w:lang w:val="ru-RU"/>
        </w:rPr>
        <w:t xml:space="preserve"> ви препоръчвам да изразходвате </w:t>
      </w:r>
      <w:r w:rsidR="009129E9">
        <w:rPr>
          <w:szCs w:val="22"/>
          <w:lang w:val="ru-RU"/>
        </w:rPr>
        <w:t xml:space="preserve">саламурата </w:t>
      </w:r>
      <w:r>
        <w:rPr>
          <w:szCs w:val="22"/>
          <w:lang w:val="ru-RU"/>
        </w:rPr>
        <w:t xml:space="preserve">за </w:t>
      </w:r>
      <w:r w:rsidR="009129E9">
        <w:rPr>
          <w:szCs w:val="22"/>
          <w:lang w:val="ru-RU"/>
        </w:rPr>
        <w:t>пиене</w:t>
      </w:r>
      <w:r>
        <w:rPr>
          <w:szCs w:val="22"/>
          <w:lang w:val="ru-RU"/>
        </w:rPr>
        <w:t xml:space="preserve">, </w:t>
      </w:r>
      <w:r w:rsidR="006C003C">
        <w:rPr>
          <w:szCs w:val="22"/>
          <w:lang w:val="ru-RU"/>
        </w:rPr>
        <w:t>защото</w:t>
      </w:r>
      <w:r>
        <w:rPr>
          <w:szCs w:val="22"/>
          <w:lang w:val="ru-RU"/>
        </w:rPr>
        <w:t xml:space="preserve"> с нея най-бързо ще приготвите нова партида ферментирали зеленчуци.</w:t>
      </w:r>
      <w:r w:rsidR="00FB2D83">
        <w:rPr>
          <w:szCs w:val="22"/>
          <w:lang w:val="ru-RU"/>
        </w:rPr>
        <w:t xml:space="preserve"> </w:t>
      </w:r>
      <w:r w:rsidR="009129E9">
        <w:rPr>
          <w:szCs w:val="22"/>
          <w:lang w:val="ru-RU"/>
        </w:rPr>
        <w:t>Тя е толкова активна, че зеленчуц</w:t>
      </w:r>
      <w:r w:rsidR="006C003C">
        <w:rPr>
          <w:szCs w:val="22"/>
          <w:lang w:val="ru-RU"/>
        </w:rPr>
        <w:t>ите ферментират дори в хладилник</w:t>
      </w:r>
      <w:r w:rsidR="009129E9">
        <w:rPr>
          <w:szCs w:val="22"/>
          <w:lang w:val="ru-RU"/>
        </w:rPr>
        <w:t xml:space="preserve">а. </w:t>
      </w:r>
      <w:r w:rsidR="00FB2D83">
        <w:rPr>
          <w:szCs w:val="22"/>
          <w:lang w:val="ru-RU"/>
        </w:rPr>
        <w:t>Все пак ето как ще подготвите саламура за пиене.</w:t>
      </w:r>
    </w:p>
    <w:p w:rsidR="00FB2D83" w:rsidRDefault="00FB2D83" w:rsidP="006C0DC0">
      <w:pPr>
        <w:rPr>
          <w:szCs w:val="22"/>
          <w:lang w:val="ru-RU"/>
        </w:rPr>
      </w:pPr>
      <w:r>
        <w:rPr>
          <w:szCs w:val="22"/>
          <w:lang w:val="ru-RU"/>
        </w:rPr>
        <w:t xml:space="preserve">Опитайте </w:t>
      </w:r>
      <w:r w:rsidR="00DE51A0">
        <w:rPr>
          <w:szCs w:val="22"/>
          <w:lang w:val="ru-RU"/>
        </w:rPr>
        <w:t xml:space="preserve">саламурата </w:t>
      </w:r>
      <w:r>
        <w:rPr>
          <w:szCs w:val="22"/>
          <w:lang w:val="ru-RU"/>
        </w:rPr>
        <w:t>на вкус. Ако ви се струва солена, разредете с малко вода</w:t>
      </w:r>
      <w:r w:rsidR="004E3240">
        <w:rPr>
          <w:szCs w:val="22"/>
          <w:lang w:val="ru-RU"/>
        </w:rPr>
        <w:t xml:space="preserve"> или кубчета лед</w:t>
      </w:r>
      <w:r>
        <w:rPr>
          <w:szCs w:val="22"/>
          <w:lang w:val="ru-RU"/>
        </w:rPr>
        <w:t>. Ако</w:t>
      </w:r>
      <w:r w:rsidR="004E3240">
        <w:rPr>
          <w:szCs w:val="22"/>
          <w:lang w:val="ru-RU"/>
        </w:rPr>
        <w:t xml:space="preserve"> саламурата</w:t>
      </w:r>
      <w:r>
        <w:rPr>
          <w:szCs w:val="22"/>
          <w:lang w:val="ru-RU"/>
        </w:rPr>
        <w:t xml:space="preserve"> ви се струва прекалено кисела, добавете алкална сол или малко концентрат А. </w:t>
      </w:r>
      <w:r w:rsidR="00623757">
        <w:rPr>
          <w:szCs w:val="22"/>
          <w:lang w:val="ru-RU"/>
        </w:rPr>
        <w:t>Напитката т</w:t>
      </w:r>
      <w:r>
        <w:rPr>
          <w:szCs w:val="22"/>
          <w:lang w:val="ru-RU"/>
        </w:rPr>
        <w:t xml:space="preserve">рябва да </w:t>
      </w:r>
      <w:r w:rsidR="00623757">
        <w:rPr>
          <w:szCs w:val="22"/>
          <w:lang w:val="ru-RU"/>
        </w:rPr>
        <w:t>има</w:t>
      </w:r>
      <w:r>
        <w:rPr>
          <w:szCs w:val="22"/>
          <w:lang w:val="ru-RU"/>
        </w:rPr>
        <w:t xml:space="preserve"> леко кисел вкус без да е </w:t>
      </w:r>
      <w:r w:rsidR="006C003C">
        <w:rPr>
          <w:szCs w:val="22"/>
          <w:lang w:val="ru-RU"/>
        </w:rPr>
        <w:t>неприятно</w:t>
      </w:r>
      <w:r>
        <w:rPr>
          <w:szCs w:val="22"/>
          <w:lang w:val="ru-RU"/>
        </w:rPr>
        <w:t xml:space="preserve"> солен.</w:t>
      </w:r>
      <w:r w:rsidR="004E3240">
        <w:rPr>
          <w:szCs w:val="22"/>
          <w:lang w:val="ru-RU"/>
        </w:rPr>
        <w:t xml:space="preserve"> През зимата може да загреете леко напитката</w:t>
      </w:r>
      <w:r w:rsidR="00623757">
        <w:rPr>
          <w:szCs w:val="22"/>
          <w:lang w:val="ru-RU"/>
        </w:rPr>
        <w:t>. Т</w:t>
      </w:r>
      <w:r w:rsidR="004E3240">
        <w:rPr>
          <w:szCs w:val="22"/>
          <w:lang w:val="ru-RU"/>
        </w:rPr>
        <w:t>я</w:t>
      </w:r>
      <w:r w:rsidR="00623757">
        <w:rPr>
          <w:szCs w:val="22"/>
          <w:lang w:val="ru-RU"/>
        </w:rPr>
        <w:t xml:space="preserve"> ще</w:t>
      </w:r>
      <w:r w:rsidR="004E3240">
        <w:rPr>
          <w:szCs w:val="22"/>
          <w:lang w:val="ru-RU"/>
        </w:rPr>
        <w:t xml:space="preserve"> има вкус на топла супа. Може да използвате саламура за подправка на супа, </w:t>
      </w:r>
      <w:r w:rsidR="00623757">
        <w:rPr>
          <w:szCs w:val="22"/>
          <w:lang w:val="ru-RU"/>
        </w:rPr>
        <w:t>която</w:t>
      </w:r>
      <w:r w:rsidR="004E3240">
        <w:rPr>
          <w:szCs w:val="22"/>
          <w:lang w:val="ru-RU"/>
        </w:rPr>
        <w:t xml:space="preserve"> е изстинала, защото топлината ще унищожи полезните бактерии.</w:t>
      </w:r>
    </w:p>
    <w:p w:rsidR="00FB2D83" w:rsidRDefault="00FB2D83" w:rsidP="006C0DC0">
      <w:pPr>
        <w:rPr>
          <w:szCs w:val="22"/>
          <w:lang w:val="ru-RU"/>
        </w:rPr>
      </w:pPr>
    </w:p>
    <w:p w:rsidR="00897417" w:rsidRDefault="00F11FEF" w:rsidP="00897417">
      <w:pPr>
        <w:rPr>
          <w:szCs w:val="22"/>
        </w:rPr>
      </w:pPr>
      <w:r>
        <w:rPr>
          <w:szCs w:val="22"/>
          <w:lang w:val="ru-RU"/>
        </w:rPr>
        <w:t>8</w:t>
      </w:r>
      <w:r w:rsidR="00FB2D83">
        <w:rPr>
          <w:szCs w:val="22"/>
          <w:lang w:val="ru-RU"/>
        </w:rPr>
        <w:t xml:space="preserve">. </w:t>
      </w:r>
      <w:r w:rsidR="00897417">
        <w:rPr>
          <w:szCs w:val="22"/>
        </w:rPr>
        <w:t>ЛИМОНАДА</w:t>
      </w:r>
    </w:p>
    <w:p w:rsidR="00A47DFF" w:rsidRDefault="00897417" w:rsidP="0057688D">
      <w:pPr>
        <w:rPr>
          <w:szCs w:val="22"/>
        </w:rPr>
      </w:pPr>
      <w:r>
        <w:rPr>
          <w:szCs w:val="22"/>
        </w:rPr>
        <w:t xml:space="preserve">За да направите лимонада по </w:t>
      </w:r>
      <w:r w:rsidR="0096122E">
        <w:rPr>
          <w:szCs w:val="22"/>
        </w:rPr>
        <w:t>к</w:t>
      </w:r>
      <w:r w:rsidR="004E3240">
        <w:rPr>
          <w:szCs w:val="22"/>
        </w:rPr>
        <w:t xml:space="preserve">ласическа </w:t>
      </w:r>
      <w:r>
        <w:rPr>
          <w:szCs w:val="22"/>
        </w:rPr>
        <w:t>стара рецепта ви трябват лимони, захар и сода бикарбонат или сода карбонат. Содата предизвиква газиране и потиска киселия вкус</w:t>
      </w:r>
      <w:r w:rsidR="00632366">
        <w:rPr>
          <w:szCs w:val="22"/>
        </w:rPr>
        <w:t xml:space="preserve"> на лимоновия сок</w:t>
      </w:r>
      <w:r w:rsidR="00304E2A">
        <w:rPr>
          <w:szCs w:val="22"/>
        </w:rPr>
        <w:t xml:space="preserve">. </w:t>
      </w:r>
      <w:r>
        <w:rPr>
          <w:szCs w:val="22"/>
        </w:rPr>
        <w:t xml:space="preserve">Специалистите по хранене не препоръчват </w:t>
      </w:r>
      <w:r w:rsidR="00304E2A">
        <w:rPr>
          <w:szCs w:val="22"/>
        </w:rPr>
        <w:t>газирани</w:t>
      </w:r>
      <w:r w:rsidR="00304E2A">
        <w:rPr>
          <w:szCs w:val="22"/>
          <w:lang w:val="de-DE"/>
        </w:rPr>
        <w:t xml:space="preserve"> </w:t>
      </w:r>
      <w:r w:rsidR="00304E2A">
        <w:rPr>
          <w:szCs w:val="22"/>
        </w:rPr>
        <w:t xml:space="preserve">напитки </w:t>
      </w:r>
      <w:r>
        <w:rPr>
          <w:szCs w:val="22"/>
        </w:rPr>
        <w:t>и презадоволяване на организма с натриеви йони, затова съветват да консумираме по-малко сол.</w:t>
      </w:r>
      <w:r w:rsidR="00A47DFF">
        <w:rPr>
          <w:szCs w:val="22"/>
        </w:rPr>
        <w:t xml:space="preserve"> Следвайки тези съвети, </w:t>
      </w:r>
      <w:r w:rsidR="00632366">
        <w:rPr>
          <w:szCs w:val="22"/>
        </w:rPr>
        <w:t>направ</w:t>
      </w:r>
      <w:r w:rsidR="00A47DFF">
        <w:rPr>
          <w:szCs w:val="22"/>
        </w:rPr>
        <w:t>е</w:t>
      </w:r>
      <w:r w:rsidR="00632366">
        <w:rPr>
          <w:szCs w:val="22"/>
        </w:rPr>
        <w:t>те здравословна</w:t>
      </w:r>
      <w:r w:rsidR="00304E2A">
        <w:rPr>
          <w:szCs w:val="22"/>
        </w:rPr>
        <w:t xml:space="preserve"> лимонада</w:t>
      </w:r>
      <w:r w:rsidR="00A47DFF">
        <w:rPr>
          <w:szCs w:val="22"/>
        </w:rPr>
        <w:t xml:space="preserve"> като</w:t>
      </w:r>
      <w:r w:rsidR="00632366">
        <w:rPr>
          <w:szCs w:val="22"/>
        </w:rPr>
        <w:t xml:space="preserve"> </w:t>
      </w:r>
      <w:r w:rsidR="00A47DFF">
        <w:rPr>
          <w:szCs w:val="22"/>
        </w:rPr>
        <w:t>неутрализира</w:t>
      </w:r>
      <w:r w:rsidR="0057688D">
        <w:rPr>
          <w:szCs w:val="22"/>
        </w:rPr>
        <w:t>те ки</w:t>
      </w:r>
      <w:r w:rsidR="0057688D" w:rsidRPr="0057688D">
        <w:rPr>
          <w:szCs w:val="22"/>
        </w:rPr>
        <w:t xml:space="preserve">селината </w:t>
      </w:r>
      <w:r w:rsidR="0057688D">
        <w:rPr>
          <w:szCs w:val="22"/>
        </w:rPr>
        <w:t>с</w:t>
      </w:r>
      <w:r>
        <w:rPr>
          <w:szCs w:val="22"/>
        </w:rPr>
        <w:t xml:space="preserve"> калиев карбонат, защото органи</w:t>
      </w:r>
      <w:r w:rsidR="00A47DFF">
        <w:rPr>
          <w:szCs w:val="22"/>
        </w:rPr>
        <w:t>змът се нуждае от калиеви йони.</w:t>
      </w:r>
    </w:p>
    <w:p w:rsidR="00897417" w:rsidRDefault="00897417" w:rsidP="00897417">
      <w:pPr>
        <w:rPr>
          <w:szCs w:val="22"/>
        </w:rPr>
      </w:pPr>
      <w:r>
        <w:rPr>
          <w:szCs w:val="22"/>
        </w:rPr>
        <w:t>След като разредите лимоновия сок с</w:t>
      </w:r>
      <w:r w:rsidR="0057688D">
        <w:rPr>
          <w:szCs w:val="22"/>
        </w:rPr>
        <w:t>ъс студена</w:t>
      </w:r>
      <w:r>
        <w:rPr>
          <w:szCs w:val="22"/>
        </w:rPr>
        <w:t xml:space="preserve"> вода</w:t>
      </w:r>
      <w:r w:rsidR="0057688D">
        <w:rPr>
          <w:szCs w:val="22"/>
        </w:rPr>
        <w:t xml:space="preserve"> или кубчета лед</w:t>
      </w:r>
      <w:r>
        <w:rPr>
          <w:szCs w:val="22"/>
        </w:rPr>
        <w:t>, подсладете с конфитюр или мед. Чашите в които ще сервирате лимонад</w:t>
      </w:r>
      <w:r w:rsidR="00304E2A">
        <w:rPr>
          <w:szCs w:val="22"/>
        </w:rPr>
        <w:t>а</w:t>
      </w:r>
      <w:r>
        <w:rPr>
          <w:szCs w:val="22"/>
        </w:rPr>
        <w:t xml:space="preserve"> трябва да са наполовина пълни</w:t>
      </w:r>
      <w:r w:rsidR="0057688D">
        <w:rPr>
          <w:szCs w:val="22"/>
        </w:rPr>
        <w:t>,</w:t>
      </w:r>
      <w:r w:rsidR="0096122E">
        <w:rPr>
          <w:szCs w:val="22"/>
        </w:rPr>
        <w:t xml:space="preserve"> </w:t>
      </w:r>
      <w:r w:rsidR="0057688D">
        <w:rPr>
          <w:szCs w:val="22"/>
        </w:rPr>
        <w:t>з</w:t>
      </w:r>
      <w:r>
        <w:rPr>
          <w:szCs w:val="22"/>
        </w:rPr>
        <w:t xml:space="preserve">ащото ще </w:t>
      </w:r>
      <w:r w:rsidR="00304E2A">
        <w:rPr>
          <w:szCs w:val="22"/>
        </w:rPr>
        <w:t xml:space="preserve">се </w:t>
      </w:r>
      <w:r>
        <w:rPr>
          <w:szCs w:val="22"/>
        </w:rPr>
        <w:t>образува пяна.</w:t>
      </w:r>
      <w:r w:rsidR="00A47DFF">
        <w:rPr>
          <w:szCs w:val="22"/>
        </w:rPr>
        <w:t xml:space="preserve"> </w:t>
      </w:r>
      <w:r>
        <w:rPr>
          <w:szCs w:val="22"/>
        </w:rPr>
        <w:t xml:space="preserve">Всеки сам си прави лимонада. Взема на върха на лъжицата </w:t>
      </w:r>
      <w:r w:rsidR="00F11FEF">
        <w:rPr>
          <w:szCs w:val="22"/>
        </w:rPr>
        <w:t xml:space="preserve">малко </w:t>
      </w:r>
      <w:r>
        <w:rPr>
          <w:szCs w:val="22"/>
        </w:rPr>
        <w:t xml:space="preserve">калиев карбонат и я потапя в чашата си без да бърка веднага. Вместо калиев карбонат на прах, може да се вземе </w:t>
      </w:r>
      <w:r w:rsidR="00304E2A">
        <w:rPr>
          <w:szCs w:val="22"/>
        </w:rPr>
        <w:t>малко</w:t>
      </w:r>
      <w:r>
        <w:rPr>
          <w:szCs w:val="22"/>
        </w:rPr>
        <w:t xml:space="preserve"> концентриран алкален разтвор А. Изчакайте няколко секунди без да бъркате</w:t>
      </w:r>
      <w:r w:rsidR="00F11FEF">
        <w:rPr>
          <w:szCs w:val="22"/>
        </w:rPr>
        <w:t xml:space="preserve"> за да не прелее пяната</w:t>
      </w:r>
      <w:r>
        <w:rPr>
          <w:szCs w:val="22"/>
        </w:rPr>
        <w:t xml:space="preserve">. Важно е да не прекалите с алкалното вещество. Ако това се случи, коригирайте с малко лимонов сок или </w:t>
      </w:r>
      <w:r w:rsidR="00F11FEF">
        <w:rPr>
          <w:szCs w:val="22"/>
        </w:rPr>
        <w:t xml:space="preserve">с </w:t>
      </w:r>
      <w:r w:rsidR="0096122E">
        <w:rPr>
          <w:szCs w:val="22"/>
        </w:rPr>
        <w:t xml:space="preserve">кисел </w:t>
      </w:r>
      <w:r>
        <w:rPr>
          <w:szCs w:val="22"/>
        </w:rPr>
        <w:t>концентрат К.</w:t>
      </w:r>
    </w:p>
    <w:p w:rsidR="00666490" w:rsidRDefault="00666490" w:rsidP="00897417"/>
    <w:p w:rsidR="00CE4476" w:rsidRDefault="00CE4476" w:rsidP="00CE4476">
      <w:pPr>
        <w:ind w:left="720" w:firstLine="0"/>
        <w:rPr>
          <w:szCs w:val="22"/>
        </w:rPr>
      </w:pPr>
      <w:r>
        <w:t>9.</w:t>
      </w:r>
      <w:r w:rsidRPr="00CE4476">
        <w:rPr>
          <w:szCs w:val="22"/>
        </w:rPr>
        <w:t xml:space="preserve"> </w:t>
      </w:r>
      <w:r w:rsidR="000F216D">
        <w:rPr>
          <w:szCs w:val="22"/>
        </w:rPr>
        <w:t>РЕЗЛИВА</w:t>
      </w:r>
      <w:r>
        <w:rPr>
          <w:szCs w:val="22"/>
        </w:rPr>
        <w:t xml:space="preserve"> БОЗА</w:t>
      </w:r>
    </w:p>
    <w:p w:rsidR="0057688D" w:rsidRDefault="00EA4B9B" w:rsidP="00CE4476">
      <w:pPr>
        <w:rPr>
          <w:szCs w:val="22"/>
        </w:rPr>
      </w:pPr>
      <w:r>
        <w:rPr>
          <w:szCs w:val="22"/>
        </w:rPr>
        <w:t>В н</w:t>
      </w:r>
      <w:r w:rsidR="00CE4476">
        <w:rPr>
          <w:szCs w:val="22"/>
        </w:rPr>
        <w:t>ародната рецепта за приготвяне на боза с</w:t>
      </w:r>
      <w:r>
        <w:rPr>
          <w:szCs w:val="22"/>
        </w:rPr>
        <w:t>е използва</w:t>
      </w:r>
      <w:r w:rsidR="00CE4476">
        <w:rPr>
          <w:szCs w:val="22"/>
        </w:rPr>
        <w:t xml:space="preserve"> гроздов сок или захар за да се получи алкохолна ферментация, </w:t>
      </w:r>
      <w:r w:rsidR="004E3240">
        <w:rPr>
          <w:szCs w:val="22"/>
        </w:rPr>
        <w:t xml:space="preserve">която прави </w:t>
      </w:r>
      <w:r w:rsidR="00CE4476">
        <w:rPr>
          <w:szCs w:val="22"/>
        </w:rPr>
        <w:t>естествено газиране и приятен резлив</w:t>
      </w:r>
      <w:r w:rsidR="000F216D">
        <w:rPr>
          <w:szCs w:val="22"/>
        </w:rPr>
        <w:t>о</w:t>
      </w:r>
      <w:r w:rsidR="00CE4476">
        <w:rPr>
          <w:szCs w:val="22"/>
        </w:rPr>
        <w:t xml:space="preserve"> кисел вкус. За продаваната в пластмасови бутилки боза, ферментацията е недопустима защото </w:t>
      </w:r>
      <w:r>
        <w:rPr>
          <w:szCs w:val="22"/>
        </w:rPr>
        <w:t>образуваният въглероден двуокис</w:t>
      </w:r>
      <w:r w:rsidR="00CE4476">
        <w:rPr>
          <w:szCs w:val="22"/>
        </w:rPr>
        <w:t xml:space="preserve"> ще разду</w:t>
      </w:r>
      <w:r>
        <w:rPr>
          <w:szCs w:val="22"/>
        </w:rPr>
        <w:t xml:space="preserve">е </w:t>
      </w:r>
      <w:r w:rsidR="00CE4476">
        <w:rPr>
          <w:szCs w:val="22"/>
        </w:rPr>
        <w:t>и пръсн</w:t>
      </w:r>
      <w:r>
        <w:rPr>
          <w:szCs w:val="22"/>
        </w:rPr>
        <w:t>е бутилките</w:t>
      </w:r>
      <w:r w:rsidR="00CE4476">
        <w:rPr>
          <w:szCs w:val="22"/>
        </w:rPr>
        <w:t xml:space="preserve">. </w:t>
      </w:r>
      <w:r>
        <w:rPr>
          <w:szCs w:val="22"/>
        </w:rPr>
        <w:t>П</w:t>
      </w:r>
      <w:r w:rsidR="00CE4476">
        <w:rPr>
          <w:szCs w:val="22"/>
        </w:rPr>
        <w:t xml:space="preserve">роизводителите слагат в бозата изкуствен подсладител, който не ферментира и консервант низин </w:t>
      </w:r>
      <w:r w:rsidR="004E3240">
        <w:rPr>
          <w:szCs w:val="22"/>
        </w:rPr>
        <w:t xml:space="preserve">с означение </w:t>
      </w:r>
      <w:r w:rsidR="0057688D">
        <w:rPr>
          <w:szCs w:val="22"/>
        </w:rPr>
        <w:t>Е234.</w:t>
      </w:r>
    </w:p>
    <w:p w:rsidR="00CE4476" w:rsidRDefault="0057688D" w:rsidP="00CE4476">
      <w:pPr>
        <w:rPr>
          <w:szCs w:val="22"/>
        </w:rPr>
      </w:pPr>
      <w:r>
        <w:rPr>
          <w:szCs w:val="22"/>
        </w:rPr>
        <w:t>Консервантите са вредни защото унищожават полезните бактерии в червата. За да запазите чревния микробиом здравословен, к</w:t>
      </w:r>
      <w:r w:rsidR="00CE4476">
        <w:rPr>
          <w:szCs w:val="22"/>
        </w:rPr>
        <w:t xml:space="preserve">упете боза, в етикета на която пише, че не съдържа консерванти. Тя ще ферментира ако </w:t>
      </w:r>
      <w:r w:rsidR="000512F4">
        <w:rPr>
          <w:szCs w:val="22"/>
        </w:rPr>
        <w:t xml:space="preserve">сложите </w:t>
      </w:r>
      <w:r w:rsidR="00470A12">
        <w:rPr>
          <w:szCs w:val="22"/>
        </w:rPr>
        <w:t>малк</w:t>
      </w:r>
      <w:r w:rsidR="00EA4B9B">
        <w:rPr>
          <w:szCs w:val="22"/>
        </w:rPr>
        <w:t>о</w:t>
      </w:r>
      <w:r w:rsidR="00470A12">
        <w:rPr>
          <w:szCs w:val="22"/>
        </w:rPr>
        <w:t xml:space="preserve"> </w:t>
      </w:r>
      <w:r w:rsidR="000512F4">
        <w:rPr>
          <w:szCs w:val="22"/>
        </w:rPr>
        <w:t xml:space="preserve">захар и </w:t>
      </w:r>
      <w:r w:rsidR="00EA4B9B">
        <w:rPr>
          <w:szCs w:val="22"/>
        </w:rPr>
        <w:t xml:space="preserve">я оставите да </w:t>
      </w:r>
      <w:r w:rsidR="00CE4476">
        <w:rPr>
          <w:szCs w:val="22"/>
        </w:rPr>
        <w:t>стои на топло</w:t>
      </w:r>
      <w:r>
        <w:rPr>
          <w:szCs w:val="22"/>
        </w:rPr>
        <w:t xml:space="preserve"> място</w:t>
      </w:r>
      <w:r w:rsidR="00EA4B9B">
        <w:rPr>
          <w:szCs w:val="22"/>
        </w:rPr>
        <w:t xml:space="preserve">, </w:t>
      </w:r>
      <w:r w:rsidR="00EA4B9B">
        <w:rPr>
          <w:szCs w:val="22"/>
        </w:rPr>
        <w:lastRenderedPageBreak/>
        <w:t>например върху хладилника</w:t>
      </w:r>
      <w:r w:rsidR="00CE4476">
        <w:rPr>
          <w:szCs w:val="22"/>
        </w:rPr>
        <w:t>.</w:t>
      </w:r>
      <w:r>
        <w:rPr>
          <w:szCs w:val="22"/>
        </w:rPr>
        <w:t xml:space="preserve"> Съхранявайте бозата в пълни наполовина бутилки </w:t>
      </w:r>
      <w:r w:rsidR="00957A9D">
        <w:rPr>
          <w:szCs w:val="22"/>
        </w:rPr>
        <w:t>защото</w:t>
      </w:r>
      <w:r>
        <w:rPr>
          <w:szCs w:val="22"/>
        </w:rPr>
        <w:t xml:space="preserve"> при ферментацията </w:t>
      </w:r>
      <w:r w:rsidR="00957A9D">
        <w:rPr>
          <w:szCs w:val="22"/>
        </w:rPr>
        <w:t>може да</w:t>
      </w:r>
      <w:r>
        <w:rPr>
          <w:szCs w:val="22"/>
        </w:rPr>
        <w:t xml:space="preserve"> прелее.</w:t>
      </w:r>
    </w:p>
    <w:p w:rsidR="00CE4476" w:rsidRDefault="00CE4476" w:rsidP="00CE4476">
      <w:pPr>
        <w:rPr>
          <w:szCs w:val="22"/>
        </w:rPr>
      </w:pPr>
      <w:r>
        <w:rPr>
          <w:szCs w:val="22"/>
        </w:rPr>
        <w:t>Можем да си направи</w:t>
      </w:r>
      <w:r w:rsidR="000512F4">
        <w:rPr>
          <w:szCs w:val="22"/>
        </w:rPr>
        <w:t>те</w:t>
      </w:r>
      <w:r>
        <w:rPr>
          <w:szCs w:val="22"/>
        </w:rPr>
        <w:t xml:space="preserve"> вкусна боза ако разбърка</w:t>
      </w:r>
      <w:r w:rsidR="000512F4">
        <w:rPr>
          <w:szCs w:val="22"/>
        </w:rPr>
        <w:t>т</w:t>
      </w:r>
      <w:r>
        <w:rPr>
          <w:szCs w:val="22"/>
        </w:rPr>
        <w:t xml:space="preserve">е с </w:t>
      </w:r>
      <w:r w:rsidR="00470A12">
        <w:rPr>
          <w:szCs w:val="22"/>
        </w:rPr>
        <w:t xml:space="preserve">леко </w:t>
      </w:r>
      <w:r>
        <w:rPr>
          <w:szCs w:val="22"/>
        </w:rPr>
        <w:t>подсладена вода овесени ядки. Добав</w:t>
      </w:r>
      <w:r w:rsidR="000512F4">
        <w:rPr>
          <w:szCs w:val="22"/>
        </w:rPr>
        <w:t>ете</w:t>
      </w:r>
      <w:r>
        <w:rPr>
          <w:szCs w:val="22"/>
        </w:rPr>
        <w:t xml:space="preserve"> малко лимонена киселина за да </w:t>
      </w:r>
      <w:r w:rsidR="000512F4">
        <w:rPr>
          <w:szCs w:val="22"/>
        </w:rPr>
        <w:t xml:space="preserve">дадете </w:t>
      </w:r>
      <w:r w:rsidR="00957A9D">
        <w:rPr>
          <w:szCs w:val="22"/>
        </w:rPr>
        <w:t xml:space="preserve">стартово </w:t>
      </w:r>
      <w:r w:rsidR="000512F4">
        <w:rPr>
          <w:szCs w:val="22"/>
        </w:rPr>
        <w:t>предимство на ацидофилните бактерии</w:t>
      </w:r>
      <w:r>
        <w:rPr>
          <w:szCs w:val="22"/>
        </w:rPr>
        <w:t xml:space="preserve">. </w:t>
      </w:r>
      <w:r w:rsidR="000512F4">
        <w:rPr>
          <w:szCs w:val="22"/>
        </w:rPr>
        <w:t xml:space="preserve">Може </w:t>
      </w:r>
      <w:r>
        <w:rPr>
          <w:szCs w:val="22"/>
        </w:rPr>
        <w:t>да подкваси</w:t>
      </w:r>
      <w:r w:rsidR="000512F4">
        <w:rPr>
          <w:szCs w:val="22"/>
        </w:rPr>
        <w:t>те</w:t>
      </w:r>
      <w:r>
        <w:rPr>
          <w:szCs w:val="22"/>
        </w:rPr>
        <w:t xml:space="preserve"> бозата с малко кисело мляко или сипе</w:t>
      </w:r>
      <w:r w:rsidR="000512F4">
        <w:rPr>
          <w:szCs w:val="22"/>
        </w:rPr>
        <w:t>те</w:t>
      </w:r>
      <w:r>
        <w:rPr>
          <w:szCs w:val="22"/>
        </w:rPr>
        <w:t xml:space="preserve"> съдържанието на </w:t>
      </w:r>
      <w:r w:rsidR="00EA4B9B">
        <w:rPr>
          <w:szCs w:val="22"/>
        </w:rPr>
        <w:t xml:space="preserve">1 - </w:t>
      </w:r>
      <w:r>
        <w:rPr>
          <w:szCs w:val="22"/>
        </w:rPr>
        <w:t>2 капсули пробиотик комплекс. Разбърк</w:t>
      </w:r>
      <w:r w:rsidR="000512F4">
        <w:rPr>
          <w:szCs w:val="22"/>
        </w:rPr>
        <w:t>айте добре</w:t>
      </w:r>
      <w:r>
        <w:rPr>
          <w:szCs w:val="22"/>
        </w:rPr>
        <w:t xml:space="preserve"> и остав</w:t>
      </w:r>
      <w:r w:rsidR="000512F4">
        <w:rPr>
          <w:szCs w:val="22"/>
        </w:rPr>
        <w:t xml:space="preserve">ете </w:t>
      </w:r>
      <w:r>
        <w:rPr>
          <w:szCs w:val="22"/>
        </w:rPr>
        <w:t xml:space="preserve">да </w:t>
      </w:r>
      <w:r w:rsidR="000512F4">
        <w:rPr>
          <w:szCs w:val="22"/>
        </w:rPr>
        <w:t>ферментира</w:t>
      </w:r>
      <w:r>
        <w:rPr>
          <w:szCs w:val="22"/>
        </w:rPr>
        <w:t xml:space="preserve"> на топло. След </w:t>
      </w:r>
      <w:r w:rsidR="000512F4">
        <w:rPr>
          <w:szCs w:val="22"/>
        </w:rPr>
        <w:t>ферментирането</w:t>
      </w:r>
      <w:r>
        <w:rPr>
          <w:szCs w:val="22"/>
        </w:rPr>
        <w:t>, разби</w:t>
      </w:r>
      <w:r w:rsidR="000512F4">
        <w:rPr>
          <w:szCs w:val="22"/>
        </w:rPr>
        <w:t>йте</w:t>
      </w:r>
      <w:r>
        <w:rPr>
          <w:szCs w:val="22"/>
        </w:rPr>
        <w:t xml:space="preserve"> с блендер ако овесените ядки са едри</w:t>
      </w:r>
      <w:r w:rsidR="000512F4">
        <w:rPr>
          <w:szCs w:val="22"/>
        </w:rPr>
        <w:t>. Напълнете</w:t>
      </w:r>
      <w:r>
        <w:rPr>
          <w:szCs w:val="22"/>
        </w:rPr>
        <w:t xml:space="preserve"> бутилки наполовина </w:t>
      </w:r>
      <w:r w:rsidR="009A6C3F">
        <w:rPr>
          <w:szCs w:val="22"/>
        </w:rPr>
        <w:t>защото образуван</w:t>
      </w:r>
      <w:r w:rsidR="000512F4">
        <w:rPr>
          <w:szCs w:val="22"/>
        </w:rPr>
        <w:t>ата при втасването пяна ще надигне течността</w:t>
      </w:r>
      <w:r>
        <w:rPr>
          <w:szCs w:val="22"/>
        </w:rPr>
        <w:t xml:space="preserve">. Втасването ще продължи в бутилките. За по-бавно втасване, бутилките </w:t>
      </w:r>
      <w:r w:rsidR="000512F4">
        <w:rPr>
          <w:szCs w:val="22"/>
        </w:rPr>
        <w:t>се</w:t>
      </w:r>
      <w:r>
        <w:rPr>
          <w:szCs w:val="22"/>
        </w:rPr>
        <w:t xml:space="preserve"> съхранява</w:t>
      </w:r>
      <w:r w:rsidR="000512F4">
        <w:rPr>
          <w:szCs w:val="22"/>
        </w:rPr>
        <w:t>т</w:t>
      </w:r>
      <w:r>
        <w:rPr>
          <w:szCs w:val="22"/>
        </w:rPr>
        <w:t xml:space="preserve"> в хладилник.</w:t>
      </w:r>
    </w:p>
    <w:p w:rsidR="002B411D" w:rsidRDefault="00CE4476" w:rsidP="00897417">
      <w:r>
        <w:rPr>
          <w:szCs w:val="22"/>
        </w:rPr>
        <w:t>Когато разполага</w:t>
      </w:r>
      <w:r w:rsidR="00CC0BE3">
        <w:rPr>
          <w:szCs w:val="22"/>
        </w:rPr>
        <w:t>т</w:t>
      </w:r>
      <w:r>
        <w:rPr>
          <w:szCs w:val="22"/>
        </w:rPr>
        <w:t>е с ферментирала боза, може да я използва</w:t>
      </w:r>
      <w:r w:rsidR="00CC0BE3">
        <w:rPr>
          <w:szCs w:val="22"/>
        </w:rPr>
        <w:t>т</w:t>
      </w:r>
      <w:r>
        <w:rPr>
          <w:szCs w:val="22"/>
        </w:rPr>
        <w:t xml:space="preserve">е </w:t>
      </w:r>
      <w:r w:rsidR="009A6C3F">
        <w:rPr>
          <w:szCs w:val="22"/>
        </w:rPr>
        <w:t>за</w:t>
      </w:r>
      <w:r>
        <w:rPr>
          <w:szCs w:val="22"/>
        </w:rPr>
        <w:t xml:space="preserve"> подкваса </w:t>
      </w:r>
      <w:r w:rsidR="009A6C3F">
        <w:rPr>
          <w:szCs w:val="22"/>
        </w:rPr>
        <w:t>при приготвянето на</w:t>
      </w:r>
      <w:r>
        <w:rPr>
          <w:szCs w:val="22"/>
        </w:rPr>
        <w:t xml:space="preserve"> нова партида.</w:t>
      </w:r>
      <w:r w:rsidR="00DA715E">
        <w:rPr>
          <w:szCs w:val="22"/>
        </w:rPr>
        <w:t xml:space="preserve"> Имайте пред вид, че с подквас</w:t>
      </w:r>
      <w:r>
        <w:rPr>
          <w:szCs w:val="22"/>
        </w:rPr>
        <w:t xml:space="preserve">а ферментацията </w:t>
      </w:r>
      <w:r w:rsidR="00CC0BE3">
        <w:rPr>
          <w:szCs w:val="22"/>
        </w:rPr>
        <w:t>става</w:t>
      </w:r>
      <w:r>
        <w:rPr>
          <w:szCs w:val="22"/>
        </w:rPr>
        <w:t xml:space="preserve"> </w:t>
      </w:r>
      <w:r w:rsidR="00957A9D">
        <w:rPr>
          <w:szCs w:val="22"/>
        </w:rPr>
        <w:t>по-</w:t>
      </w:r>
      <w:r>
        <w:rPr>
          <w:szCs w:val="22"/>
        </w:rPr>
        <w:t xml:space="preserve">бързо и </w:t>
      </w:r>
      <w:r w:rsidR="00CC0BE3">
        <w:rPr>
          <w:szCs w:val="22"/>
        </w:rPr>
        <w:t>протича</w:t>
      </w:r>
      <w:r>
        <w:rPr>
          <w:szCs w:val="22"/>
        </w:rPr>
        <w:t xml:space="preserve"> дори в хладилник.</w:t>
      </w:r>
    </w:p>
    <w:p w:rsidR="001A6F87" w:rsidRPr="009A6C3F" w:rsidRDefault="009A6C3F" w:rsidP="00FB500B">
      <w:pPr>
        <w:pStyle w:val="Heading1"/>
        <w:ind w:firstLine="0"/>
        <w:rPr>
          <w:sz w:val="24"/>
          <w:szCs w:val="24"/>
        </w:rPr>
      </w:pPr>
      <w:r>
        <w:rPr>
          <w:sz w:val="24"/>
          <w:szCs w:val="24"/>
        </w:rPr>
        <w:t>СУПИ</w:t>
      </w:r>
    </w:p>
    <w:p w:rsidR="006C2293" w:rsidRDefault="006C2293" w:rsidP="00304E2A">
      <w:r>
        <w:t>Добре е всяко хранене да започва с първо блюдо или предястие, което съдържа много вода. По този начин</w:t>
      </w:r>
      <w:r w:rsidR="00F11FEF">
        <w:t>,</w:t>
      </w:r>
      <w:r>
        <w:t xml:space="preserve"> не само че се задоволява организмът с вода, но също така се улеснява отделянето на стомашни сокове.</w:t>
      </w:r>
      <w:r w:rsidR="009A6C3F">
        <w:t xml:space="preserve"> </w:t>
      </w:r>
      <w:r w:rsidR="00DA715E">
        <w:t>Т</w:t>
      </w:r>
      <w:r w:rsidR="009A6C3F">
        <w:t>радиция в храненето на много народи</w:t>
      </w:r>
      <w:r w:rsidR="00DA715E" w:rsidRPr="00DA715E">
        <w:t xml:space="preserve"> </w:t>
      </w:r>
      <w:r w:rsidR="00DA715E">
        <w:t>е първото блюдо да е супа</w:t>
      </w:r>
      <w:r w:rsidR="00FB500B">
        <w:t>.</w:t>
      </w:r>
      <w:r w:rsidR="009A6C3F">
        <w:t xml:space="preserve"> </w:t>
      </w:r>
      <w:r w:rsidR="00FB500B">
        <w:t>Това</w:t>
      </w:r>
      <w:r w:rsidR="009A6C3F">
        <w:t xml:space="preserve"> се прилага </w:t>
      </w:r>
      <w:r w:rsidR="00FB500B">
        <w:t xml:space="preserve">по принцип </w:t>
      </w:r>
      <w:r w:rsidR="009A6C3F">
        <w:t xml:space="preserve">в столовете за обществено хранене. </w:t>
      </w:r>
      <w:r w:rsidR="00304E2A">
        <w:t>Т</w:t>
      </w:r>
      <w:r w:rsidR="00DA715E">
        <w:t xml:space="preserve">радиция </w:t>
      </w:r>
      <w:r w:rsidR="00304E2A">
        <w:t xml:space="preserve">е да се пие вода половин час преди ядене </w:t>
      </w:r>
      <w:r w:rsidR="00957A9D">
        <w:t>навън</w:t>
      </w:r>
      <w:r w:rsidR="00DA715E">
        <w:t xml:space="preserve"> когато хората си нос</w:t>
      </w:r>
      <w:r w:rsidR="00CC0BE3">
        <w:t>ят</w:t>
      </w:r>
      <w:r w:rsidR="00DA715E">
        <w:t xml:space="preserve"> суха храна.</w:t>
      </w:r>
    </w:p>
    <w:p w:rsidR="00C85505" w:rsidRDefault="000F6566" w:rsidP="00CC0BE3">
      <w:r>
        <w:t xml:space="preserve">Тараторът </w:t>
      </w:r>
      <w:r w:rsidR="00957A9D">
        <w:t>представлява</w:t>
      </w:r>
      <w:r>
        <w:t xml:space="preserve"> супа, приготвена без топлинна обработка, която се яде студена. При топло време</w:t>
      </w:r>
      <w:r w:rsidR="00957A9D">
        <w:t>,</w:t>
      </w:r>
      <w:r>
        <w:t xml:space="preserve"> </w:t>
      </w:r>
      <w:r w:rsidR="00957A9D">
        <w:t>тараторът се държи в хладилник или в него</w:t>
      </w:r>
      <w:r>
        <w:t xml:space="preserve"> се сл</w:t>
      </w:r>
      <w:r w:rsidR="00957A9D">
        <w:t>агат</w:t>
      </w:r>
      <w:r>
        <w:t xml:space="preserve"> кубчета лед при сервиране.</w:t>
      </w:r>
      <w:r w:rsidR="00CC0BE3">
        <w:t xml:space="preserve"> Може да се направят и ферментирали видове супа, която доставя на организма полезни бактерии и може да се съхранява дълго време извън хладилник.</w:t>
      </w:r>
    </w:p>
    <w:p w:rsidR="00CC0BE3" w:rsidRDefault="00CC0BE3" w:rsidP="00CC0BE3"/>
    <w:p w:rsidR="00C85505" w:rsidRDefault="00FB500B" w:rsidP="00C85505">
      <w:pPr>
        <w:rPr>
          <w:szCs w:val="22"/>
        </w:rPr>
      </w:pPr>
      <w:r>
        <w:rPr>
          <w:szCs w:val="22"/>
        </w:rPr>
        <w:t xml:space="preserve">10. </w:t>
      </w:r>
      <w:r w:rsidR="00C85505">
        <w:rPr>
          <w:szCs w:val="22"/>
        </w:rPr>
        <w:t>ФЕРМЕНТИРАЛА КРЕМ СУПА</w:t>
      </w:r>
    </w:p>
    <w:p w:rsidR="00957A9D" w:rsidRDefault="00C85505" w:rsidP="00C85505">
      <w:pPr>
        <w:rPr>
          <w:szCs w:val="22"/>
        </w:rPr>
      </w:pPr>
      <w:r>
        <w:rPr>
          <w:szCs w:val="22"/>
        </w:rPr>
        <w:t>Сварете овес със толкова вода, че да се получи рядка супа. Не слагайте сол. След като супата изстине, сложете в нея едро надробен кашкавал или сирене</w:t>
      </w:r>
      <w:r w:rsidR="002B411D">
        <w:rPr>
          <w:szCs w:val="22"/>
        </w:rPr>
        <w:t>.</w:t>
      </w:r>
      <w:r w:rsidR="00D43C5D">
        <w:rPr>
          <w:szCs w:val="22"/>
        </w:rPr>
        <w:t xml:space="preserve"> </w:t>
      </w:r>
      <w:r w:rsidR="002B411D">
        <w:rPr>
          <w:szCs w:val="22"/>
        </w:rPr>
        <w:t>Сложете за закваска щипка изсушен копър, суха подправка за таратор (копър и чесън), чеснов пипер (съдържа чесън на прах и черен пипер) или някаква друга сушена подправка защото в тях винаги има млечнокисели бактерии. Може да добавите още</w:t>
      </w:r>
      <w:r w:rsidR="00D43C5D">
        <w:rPr>
          <w:szCs w:val="22"/>
        </w:rPr>
        <w:t xml:space="preserve"> чесън</w:t>
      </w:r>
      <w:r w:rsidR="002B411D">
        <w:rPr>
          <w:szCs w:val="22"/>
        </w:rPr>
        <w:t>. Х</w:t>
      </w:r>
      <w:r>
        <w:rPr>
          <w:szCs w:val="22"/>
        </w:rPr>
        <w:t xml:space="preserve">омогенизирайте </w:t>
      </w:r>
      <w:r w:rsidR="00957A9D">
        <w:rPr>
          <w:szCs w:val="22"/>
        </w:rPr>
        <w:t xml:space="preserve">всичко </w:t>
      </w:r>
      <w:r>
        <w:rPr>
          <w:szCs w:val="22"/>
        </w:rPr>
        <w:t>с пасатор (блендер) докато се получи хомогенен крем. Ако вкусът не е достат</w:t>
      </w:r>
      <w:r w:rsidR="00D43C5D">
        <w:rPr>
          <w:szCs w:val="22"/>
        </w:rPr>
        <w:t>ъчно солен, сложете още сирене.</w:t>
      </w:r>
      <w:r w:rsidR="00957A9D">
        <w:rPr>
          <w:szCs w:val="22"/>
        </w:rPr>
        <w:t xml:space="preserve"> </w:t>
      </w:r>
      <w:r>
        <w:rPr>
          <w:szCs w:val="22"/>
        </w:rPr>
        <w:t>С цел да ферментира по-бързо, дръжте крем супата на топло</w:t>
      </w:r>
      <w:r w:rsidR="00957A9D">
        <w:rPr>
          <w:szCs w:val="22"/>
        </w:rPr>
        <w:t xml:space="preserve"> място, например върху</w:t>
      </w:r>
      <w:r>
        <w:rPr>
          <w:szCs w:val="22"/>
        </w:rPr>
        <w:t xml:space="preserve"> хладилник</w:t>
      </w:r>
      <w:r w:rsidR="00957A9D">
        <w:rPr>
          <w:szCs w:val="22"/>
        </w:rPr>
        <w:t>.</w:t>
      </w:r>
    </w:p>
    <w:p w:rsidR="006C2293" w:rsidRDefault="006C2293" w:rsidP="00AE2197">
      <w:pPr>
        <w:ind w:firstLine="0"/>
      </w:pPr>
    </w:p>
    <w:p w:rsidR="006C2293" w:rsidRDefault="00FB500B" w:rsidP="006C2293">
      <w:pPr>
        <w:ind w:firstLine="709"/>
      </w:pPr>
      <w:r>
        <w:t xml:space="preserve">11. </w:t>
      </w:r>
      <w:r w:rsidR="00732184">
        <w:t xml:space="preserve">ПОДОБРЯВАНЕ НА </w:t>
      </w:r>
      <w:r w:rsidR="00957A9D">
        <w:t>СУХ</w:t>
      </w:r>
      <w:r w:rsidR="006C2293">
        <w:t>А СУПА</w:t>
      </w:r>
    </w:p>
    <w:p w:rsidR="00F11FEF" w:rsidRPr="0043084B" w:rsidRDefault="0043084B" w:rsidP="006C2293">
      <w:pPr>
        <w:ind w:firstLine="709"/>
      </w:pPr>
      <w:r>
        <w:t xml:space="preserve">Понякога </w:t>
      </w:r>
      <w:r w:rsidR="007B2E7E">
        <w:t xml:space="preserve">хипермаркетите </w:t>
      </w:r>
      <w:r>
        <w:t xml:space="preserve">намаляват цената на пликчета </w:t>
      </w:r>
      <w:r w:rsidR="00957A9D">
        <w:t xml:space="preserve">съдържащи </w:t>
      </w:r>
      <w:r>
        <w:t xml:space="preserve">суха супа. </w:t>
      </w:r>
      <w:r w:rsidR="00957A9D">
        <w:t>Ако съдържа сушени зеленчуци, т</w:t>
      </w:r>
      <w:r w:rsidR="00502418">
        <w:t xml:space="preserve">я си струва парите </w:t>
      </w:r>
      <w:r w:rsidR="00D43C5D">
        <w:t xml:space="preserve">когато се </w:t>
      </w:r>
      <w:r w:rsidR="00957A9D">
        <w:t>използва през зимата и пролетта</w:t>
      </w:r>
      <w:r w:rsidR="00502418">
        <w:t>. Когато</w:t>
      </w:r>
      <w:r>
        <w:t xml:space="preserve"> се приготви според </w:t>
      </w:r>
      <w:r w:rsidR="00502418">
        <w:t xml:space="preserve">упътването </w:t>
      </w:r>
      <w:r w:rsidR="009A6C3F">
        <w:t>отпечатан</w:t>
      </w:r>
      <w:r w:rsidR="00502418">
        <w:t>о</w:t>
      </w:r>
      <w:r w:rsidR="009A6C3F">
        <w:t xml:space="preserve"> върху пликчето</w:t>
      </w:r>
      <w:r>
        <w:t>, тя става твърде рядка</w:t>
      </w:r>
      <w:r w:rsidR="007B2E7E">
        <w:t xml:space="preserve"> и </w:t>
      </w:r>
      <w:r w:rsidR="00502418">
        <w:t xml:space="preserve">често </w:t>
      </w:r>
      <w:r w:rsidR="007B2E7E">
        <w:t>въпреки това</w:t>
      </w:r>
      <w:r>
        <w:t xml:space="preserve"> </w:t>
      </w:r>
      <w:r w:rsidR="00957A9D">
        <w:t>се оказва</w:t>
      </w:r>
      <w:r>
        <w:t xml:space="preserve"> прекалено солена. Може да се получи по-вкусна супа, ако се добави безсолна овесена каша. </w:t>
      </w:r>
      <w:r w:rsidR="007B2E7E">
        <w:t>Приготвянето на овесена каша е обяснено в рецепта</w:t>
      </w:r>
      <w:r w:rsidR="00AB3649">
        <w:t xml:space="preserve"> № </w:t>
      </w:r>
      <w:r w:rsidR="00AA46A8">
        <w:t>30</w:t>
      </w:r>
      <w:r w:rsidR="007B2E7E">
        <w:t>.</w:t>
      </w:r>
    </w:p>
    <w:p w:rsidR="00F11FEF" w:rsidRDefault="00502418" w:rsidP="006C2293">
      <w:pPr>
        <w:ind w:firstLine="709"/>
      </w:pPr>
      <w:r>
        <w:t xml:space="preserve">Може да сложите овес </w:t>
      </w:r>
      <w:r w:rsidR="00732184">
        <w:t xml:space="preserve">или ориз </w:t>
      </w:r>
      <w:r>
        <w:t xml:space="preserve">за сгъстяване и когато варите сухата супа, но сложете повече вода от предписаното количество за да намалите соления вкус. Ако сте купили някакъв евтин кашкавал, който е неприятен за дъвчене, може да добавите малко в супата. За целта изчакайте тя да изстине, сложете в нея нарязани </w:t>
      </w:r>
      <w:r w:rsidR="00732184">
        <w:t xml:space="preserve">на едро </w:t>
      </w:r>
      <w:r>
        <w:t>парчета кашкавал и разбийте с блендер. Може да разбиете сирене, но то ще засили соления вкус</w:t>
      </w:r>
      <w:r w:rsidR="00732184">
        <w:t xml:space="preserve"> повече отколкото кашкавала</w:t>
      </w:r>
      <w:r>
        <w:t>.</w:t>
      </w:r>
    </w:p>
    <w:p w:rsidR="00D43C5D" w:rsidRDefault="00D43C5D" w:rsidP="006C2293">
      <w:pPr>
        <w:ind w:firstLine="709"/>
      </w:pPr>
    </w:p>
    <w:p w:rsidR="00F11FEF" w:rsidRDefault="00FB500B" w:rsidP="009A6C3F">
      <w:pPr>
        <w:tabs>
          <w:tab w:val="left" w:pos="851"/>
        </w:tabs>
        <w:rPr>
          <w:szCs w:val="22"/>
        </w:rPr>
      </w:pPr>
      <w:r>
        <w:rPr>
          <w:szCs w:val="22"/>
        </w:rPr>
        <w:t xml:space="preserve">12. </w:t>
      </w:r>
      <w:r w:rsidR="00F11FEF">
        <w:rPr>
          <w:szCs w:val="22"/>
        </w:rPr>
        <w:t>ТАРАТОР ОТ АЙРЯН</w:t>
      </w:r>
    </w:p>
    <w:p w:rsidR="00F11FEF" w:rsidRDefault="00F11FEF" w:rsidP="00F11FEF">
      <w:pPr>
        <w:rPr>
          <w:szCs w:val="22"/>
        </w:rPr>
      </w:pPr>
      <w:r>
        <w:rPr>
          <w:szCs w:val="22"/>
        </w:rPr>
        <w:t>Може да направите таратор като използвате една кофичка кисело мл</w:t>
      </w:r>
      <w:r w:rsidR="00502418">
        <w:rPr>
          <w:szCs w:val="22"/>
        </w:rPr>
        <w:t>яко или две кофички кисел айрян</w:t>
      </w:r>
      <w:r>
        <w:rPr>
          <w:szCs w:val="22"/>
        </w:rPr>
        <w:t xml:space="preserve">. Трябва да добавите малко сол, една скилидка чесън, </w:t>
      </w:r>
      <w:r w:rsidR="00732184">
        <w:rPr>
          <w:szCs w:val="22"/>
        </w:rPr>
        <w:t xml:space="preserve">копър </w:t>
      </w:r>
      <w:r w:rsidR="001E2CD7">
        <w:rPr>
          <w:szCs w:val="22"/>
        </w:rPr>
        <w:t xml:space="preserve">пресен или </w:t>
      </w:r>
      <w:r>
        <w:rPr>
          <w:szCs w:val="22"/>
        </w:rPr>
        <w:t>сушен, две лъжици орехови ядки или фъстъци. Разбийте всичко с пасатор (блендер). Накрая добавете ситно нарязани зеленчуци. За целта може да използвате пресни или кисели краставички, прясно или кисело зеле, ситно на</w:t>
      </w:r>
      <w:r w:rsidR="00732184">
        <w:rPr>
          <w:szCs w:val="22"/>
        </w:rPr>
        <w:t>рязани</w:t>
      </w:r>
      <w:r>
        <w:rPr>
          <w:szCs w:val="22"/>
        </w:rPr>
        <w:t xml:space="preserve"> маруля, чушки, зеленчуци от туршия. Вместо ситно нарязване, може с </w:t>
      </w:r>
      <w:r w:rsidR="00502418">
        <w:rPr>
          <w:szCs w:val="22"/>
        </w:rPr>
        <w:t>блендер (</w:t>
      </w:r>
      <w:r>
        <w:rPr>
          <w:szCs w:val="22"/>
        </w:rPr>
        <w:t>пасатор</w:t>
      </w:r>
      <w:r w:rsidR="001E2CD7">
        <w:rPr>
          <w:szCs w:val="22"/>
        </w:rPr>
        <w:t>)</w:t>
      </w:r>
      <w:r>
        <w:rPr>
          <w:szCs w:val="22"/>
        </w:rPr>
        <w:t xml:space="preserve"> да направите таратора като крем</w:t>
      </w:r>
      <w:r w:rsidR="001E2CD7">
        <w:rPr>
          <w:szCs w:val="22"/>
        </w:rPr>
        <w:t xml:space="preserve"> супа</w:t>
      </w:r>
      <w:r>
        <w:rPr>
          <w:szCs w:val="22"/>
        </w:rPr>
        <w:t xml:space="preserve">. След това </w:t>
      </w:r>
      <w:r w:rsidR="001E2CD7">
        <w:rPr>
          <w:szCs w:val="22"/>
        </w:rPr>
        <w:t xml:space="preserve">го </w:t>
      </w:r>
      <w:r>
        <w:rPr>
          <w:szCs w:val="22"/>
        </w:rPr>
        <w:t>оставете на топло място, например върху хладилника, за да ферментира.</w:t>
      </w:r>
    </w:p>
    <w:p w:rsidR="00F11FEF" w:rsidRDefault="00F11FEF" w:rsidP="00F11FEF">
      <w:pPr>
        <w:rPr>
          <w:szCs w:val="22"/>
        </w:rPr>
      </w:pPr>
      <w:r>
        <w:rPr>
          <w:szCs w:val="22"/>
        </w:rPr>
        <w:t>Може да потиснете киселия вкус</w:t>
      </w:r>
      <w:r w:rsidR="0096122E">
        <w:rPr>
          <w:szCs w:val="22"/>
        </w:rPr>
        <w:t xml:space="preserve"> </w:t>
      </w:r>
      <w:r w:rsidR="00732184">
        <w:rPr>
          <w:szCs w:val="22"/>
        </w:rPr>
        <w:t>на таратора с</w:t>
      </w:r>
      <w:r>
        <w:rPr>
          <w:szCs w:val="22"/>
        </w:rPr>
        <w:t xml:space="preserve"> калиев карбонат или концентриран алкален разтвор</w:t>
      </w:r>
      <w:r w:rsidR="001E2CD7">
        <w:rPr>
          <w:szCs w:val="22"/>
        </w:rPr>
        <w:t xml:space="preserve"> А.</w:t>
      </w:r>
      <w:r>
        <w:rPr>
          <w:szCs w:val="22"/>
        </w:rPr>
        <w:t xml:space="preserve"> Ако прекалите с алкализацията, върнете леко киселия вкус със малко лимонена киселина, кисел разтвор </w:t>
      </w:r>
      <w:r w:rsidR="001E2CD7">
        <w:rPr>
          <w:szCs w:val="22"/>
        </w:rPr>
        <w:t xml:space="preserve">К </w:t>
      </w:r>
      <w:r>
        <w:rPr>
          <w:szCs w:val="22"/>
        </w:rPr>
        <w:t>или лимонов сок. Не се препоръчва оцет.</w:t>
      </w:r>
    </w:p>
    <w:p w:rsidR="00F11FEF" w:rsidRDefault="00F11FEF" w:rsidP="00F11FEF">
      <w:pPr>
        <w:rPr>
          <w:szCs w:val="22"/>
        </w:rPr>
      </w:pPr>
      <w:r>
        <w:rPr>
          <w:szCs w:val="22"/>
        </w:rPr>
        <w:lastRenderedPageBreak/>
        <w:t xml:space="preserve">Продава се суха подправка за таратор, която съдържа сушени връхчета от копър и сушен чесън. </w:t>
      </w:r>
      <w:r w:rsidR="001E2CD7">
        <w:rPr>
          <w:szCs w:val="22"/>
        </w:rPr>
        <w:t xml:space="preserve">Тъй като </w:t>
      </w:r>
      <w:r w:rsidR="00732184">
        <w:rPr>
          <w:szCs w:val="22"/>
        </w:rPr>
        <w:t xml:space="preserve">подправката </w:t>
      </w:r>
      <w:r w:rsidR="001E2CD7">
        <w:rPr>
          <w:szCs w:val="22"/>
        </w:rPr>
        <w:t xml:space="preserve">съдържа бактерии, тя действа като закваска. </w:t>
      </w:r>
      <w:r>
        <w:rPr>
          <w:szCs w:val="22"/>
        </w:rPr>
        <w:t xml:space="preserve">Друга подходяща </w:t>
      </w:r>
      <w:r w:rsidR="001E2CD7">
        <w:rPr>
          <w:szCs w:val="22"/>
        </w:rPr>
        <w:t xml:space="preserve">суха </w:t>
      </w:r>
      <w:r>
        <w:rPr>
          <w:szCs w:val="22"/>
        </w:rPr>
        <w:t xml:space="preserve">подправка </w:t>
      </w:r>
      <w:r w:rsidR="001E2CD7">
        <w:rPr>
          <w:szCs w:val="22"/>
        </w:rPr>
        <w:t>се нарича</w:t>
      </w:r>
      <w:r>
        <w:rPr>
          <w:szCs w:val="22"/>
        </w:rPr>
        <w:t xml:space="preserve"> чеснов пипер</w:t>
      </w:r>
      <w:r w:rsidR="001E2CD7">
        <w:rPr>
          <w:szCs w:val="22"/>
        </w:rPr>
        <w:t>. Той</w:t>
      </w:r>
      <w:r>
        <w:rPr>
          <w:szCs w:val="22"/>
        </w:rPr>
        <w:t xml:space="preserve"> съдържа сушен чесън и </w:t>
      </w:r>
      <w:r w:rsidR="001E2CD7">
        <w:rPr>
          <w:szCs w:val="22"/>
        </w:rPr>
        <w:t xml:space="preserve">млян </w:t>
      </w:r>
      <w:r>
        <w:rPr>
          <w:szCs w:val="22"/>
        </w:rPr>
        <w:t xml:space="preserve">черен пипер. За да получа жълт цвят </w:t>
      </w:r>
      <w:r w:rsidR="0043084B">
        <w:rPr>
          <w:szCs w:val="22"/>
        </w:rPr>
        <w:t>и пикантен вкус</w:t>
      </w:r>
      <w:r>
        <w:rPr>
          <w:szCs w:val="22"/>
        </w:rPr>
        <w:t xml:space="preserve">, аз слагам в таратора </w:t>
      </w:r>
      <w:r w:rsidR="00732184">
        <w:rPr>
          <w:szCs w:val="22"/>
        </w:rPr>
        <w:t>сушена подправка</w:t>
      </w:r>
      <w:r>
        <w:rPr>
          <w:szCs w:val="22"/>
        </w:rPr>
        <w:t xml:space="preserve"> къри или куркума.</w:t>
      </w:r>
    </w:p>
    <w:p w:rsidR="0005612B" w:rsidRDefault="0005612B" w:rsidP="006C2293">
      <w:pPr>
        <w:ind w:firstLine="709"/>
      </w:pPr>
    </w:p>
    <w:p w:rsidR="006C2293" w:rsidRDefault="00FB500B" w:rsidP="006C2293">
      <w:pPr>
        <w:ind w:firstLine="709"/>
      </w:pPr>
      <w:r>
        <w:t xml:space="preserve">13. </w:t>
      </w:r>
      <w:r w:rsidR="00F376BE">
        <w:t xml:space="preserve">КОНЦЕНТРИРАН </w:t>
      </w:r>
      <w:r w:rsidR="006C2293">
        <w:t xml:space="preserve">ТАРАТОР </w:t>
      </w:r>
      <w:r w:rsidR="00F11FEF">
        <w:t>ОТ</w:t>
      </w:r>
      <w:r w:rsidR="006C2293">
        <w:t xml:space="preserve"> КИСЕЛО МЛЯКО</w:t>
      </w:r>
    </w:p>
    <w:p w:rsidR="003C3197" w:rsidRDefault="00F376BE" w:rsidP="00F376BE">
      <w:pPr>
        <w:ind w:firstLine="709"/>
        <w:rPr>
          <w:szCs w:val="22"/>
        </w:rPr>
      </w:pPr>
      <w:r>
        <w:t xml:space="preserve">Когато отивате на екскурзия до място, където има вода, може да намалите теглото на раницата като </w:t>
      </w:r>
      <w:r w:rsidR="00732184">
        <w:t>носите</w:t>
      </w:r>
      <w:r>
        <w:t xml:space="preserve"> буркан концентриран таратор. </w:t>
      </w:r>
      <w:r w:rsidR="001E2CD7">
        <w:t>П</w:t>
      </w:r>
      <w:r>
        <w:rPr>
          <w:szCs w:val="22"/>
        </w:rPr>
        <w:t>родаваното кисело мляко от някои фирми е толкова наводнено, че не е нужно да добавяте на вода за да направите таратор. Остава само да разбъркате</w:t>
      </w:r>
      <w:r w:rsidR="001E2CD7">
        <w:rPr>
          <w:szCs w:val="22"/>
        </w:rPr>
        <w:t xml:space="preserve"> продуктите</w:t>
      </w:r>
      <w:r>
        <w:rPr>
          <w:szCs w:val="22"/>
        </w:rPr>
        <w:t xml:space="preserve">. </w:t>
      </w:r>
      <w:r w:rsidR="001E2CD7">
        <w:rPr>
          <w:szCs w:val="22"/>
        </w:rPr>
        <w:t>Концентрираният таратор е подходящ</w:t>
      </w:r>
      <w:r>
        <w:rPr>
          <w:szCs w:val="22"/>
        </w:rPr>
        <w:t xml:space="preserve"> при </w:t>
      </w:r>
      <w:r w:rsidR="000E3A1A">
        <w:rPr>
          <w:szCs w:val="22"/>
        </w:rPr>
        <w:t xml:space="preserve">сервиране в </w:t>
      </w:r>
      <w:r>
        <w:rPr>
          <w:szCs w:val="22"/>
        </w:rPr>
        <w:t>горещо време, защото вместо в</w:t>
      </w:r>
      <w:r w:rsidR="003C3197">
        <w:rPr>
          <w:szCs w:val="22"/>
        </w:rPr>
        <w:t>ода</w:t>
      </w:r>
      <w:r w:rsidR="00732184">
        <w:rPr>
          <w:szCs w:val="22"/>
        </w:rPr>
        <w:t>,</w:t>
      </w:r>
      <w:r w:rsidR="003C3197">
        <w:rPr>
          <w:szCs w:val="22"/>
        </w:rPr>
        <w:t xml:space="preserve"> всеки </w:t>
      </w:r>
      <w:r w:rsidR="000E3A1A">
        <w:rPr>
          <w:szCs w:val="22"/>
        </w:rPr>
        <w:t>може да си сложи</w:t>
      </w:r>
      <w:r w:rsidR="003C3197">
        <w:rPr>
          <w:szCs w:val="22"/>
        </w:rPr>
        <w:t xml:space="preserve"> кубчета лед.</w:t>
      </w:r>
    </w:p>
    <w:p w:rsidR="00F376BE" w:rsidRDefault="00F376BE" w:rsidP="003C3197">
      <w:pPr>
        <w:ind w:firstLine="709"/>
        <w:rPr>
          <w:szCs w:val="22"/>
        </w:rPr>
      </w:pPr>
      <w:r>
        <w:rPr>
          <w:szCs w:val="22"/>
        </w:rPr>
        <w:t>Използва се добре втасало домашно или стандартно кисело мляко по БДС 12:2010. Ако млякото не е достатъчно кисело, оставете го на топло място за една нощ, например върху хладилника или добавете малко лимонена киселина. След като се добавят едро нарязани зеленчуци и подправките, сместа се разбива с блендер. Държи се в хладилник.</w:t>
      </w:r>
      <w:r w:rsidR="003C3197">
        <w:rPr>
          <w:szCs w:val="22"/>
        </w:rPr>
        <w:t xml:space="preserve"> Гъстият т</w:t>
      </w:r>
      <w:r>
        <w:rPr>
          <w:szCs w:val="22"/>
        </w:rPr>
        <w:t xml:space="preserve">аратор се сервира в купички, които не се пълнят догоре. Всеки сам преценява колко студена вода или лед да добави и дали да добави алкален разтвор </w:t>
      </w:r>
      <w:r w:rsidR="000E3A1A">
        <w:rPr>
          <w:szCs w:val="22"/>
        </w:rPr>
        <w:t xml:space="preserve">А </w:t>
      </w:r>
      <w:r>
        <w:rPr>
          <w:szCs w:val="22"/>
        </w:rPr>
        <w:t>за да потисне киселия вкус.</w:t>
      </w:r>
    </w:p>
    <w:p w:rsidR="00F11FEF" w:rsidRDefault="00F11FEF" w:rsidP="00F11FEF"/>
    <w:p w:rsidR="00F11FEF" w:rsidRDefault="00FB500B" w:rsidP="00F11FEF">
      <w:pPr>
        <w:rPr>
          <w:szCs w:val="22"/>
        </w:rPr>
      </w:pPr>
      <w:r>
        <w:rPr>
          <w:szCs w:val="22"/>
        </w:rPr>
        <w:t xml:space="preserve">14. </w:t>
      </w:r>
      <w:r w:rsidR="00F11FEF">
        <w:rPr>
          <w:szCs w:val="22"/>
        </w:rPr>
        <w:t>ТАРАТОР ОТ САЛАМУРА</w:t>
      </w:r>
    </w:p>
    <w:p w:rsidR="003C3197" w:rsidRDefault="00F11FEF" w:rsidP="00F11FEF">
      <w:pPr>
        <w:rPr>
          <w:szCs w:val="22"/>
        </w:rPr>
      </w:pPr>
      <w:r>
        <w:rPr>
          <w:szCs w:val="22"/>
        </w:rPr>
        <w:t xml:space="preserve">Вземете саламура от домашно ферментирали зеленчуци (кисели краставички, смесена туршия или кисело зеле). Опитайте саламурата на вкус. Ако тя е прекалено солена, </w:t>
      </w:r>
      <w:r w:rsidR="003C3197">
        <w:rPr>
          <w:szCs w:val="22"/>
        </w:rPr>
        <w:t xml:space="preserve">добавете вода. При топло време </w:t>
      </w:r>
      <w:r>
        <w:rPr>
          <w:szCs w:val="22"/>
        </w:rPr>
        <w:t>не добавяйте вода</w:t>
      </w:r>
      <w:r w:rsidR="003C3197">
        <w:rPr>
          <w:szCs w:val="22"/>
        </w:rPr>
        <w:t>, а</w:t>
      </w:r>
      <w:r>
        <w:rPr>
          <w:szCs w:val="22"/>
        </w:rPr>
        <w:t xml:space="preserve"> сервира</w:t>
      </w:r>
      <w:r w:rsidR="003C3197">
        <w:rPr>
          <w:szCs w:val="22"/>
        </w:rPr>
        <w:t>й</w:t>
      </w:r>
      <w:r>
        <w:rPr>
          <w:szCs w:val="22"/>
        </w:rPr>
        <w:t xml:space="preserve">те на масата </w:t>
      </w:r>
      <w:r w:rsidR="003C3197">
        <w:rPr>
          <w:szCs w:val="22"/>
        </w:rPr>
        <w:t xml:space="preserve">студена </w:t>
      </w:r>
      <w:r>
        <w:rPr>
          <w:szCs w:val="22"/>
        </w:rPr>
        <w:t xml:space="preserve">вода </w:t>
      </w:r>
      <w:r w:rsidR="003C3197">
        <w:rPr>
          <w:szCs w:val="22"/>
        </w:rPr>
        <w:t>с кубчета лед. Ако саламурата</w:t>
      </w:r>
      <w:r>
        <w:rPr>
          <w:szCs w:val="22"/>
        </w:rPr>
        <w:t xml:space="preserve"> е прекалено кисела, добавете малко калиев карбонат</w:t>
      </w:r>
      <w:r w:rsidR="00F376BE">
        <w:rPr>
          <w:szCs w:val="22"/>
        </w:rPr>
        <w:t xml:space="preserve"> или разтвор </w:t>
      </w:r>
      <w:r w:rsidR="003C3197">
        <w:rPr>
          <w:szCs w:val="22"/>
        </w:rPr>
        <w:t xml:space="preserve">А. </w:t>
      </w:r>
      <w:r w:rsidR="003C3197">
        <w:t>Сложете</w:t>
      </w:r>
      <w:r w:rsidR="003C3197">
        <w:rPr>
          <w:szCs w:val="22"/>
        </w:rPr>
        <w:t xml:space="preserve"> скилидка чесън, две лъжици орехи или фъстъци и лъжица олио или зехтин. </w:t>
      </w:r>
      <w:r w:rsidR="00732184">
        <w:rPr>
          <w:szCs w:val="22"/>
        </w:rPr>
        <w:t xml:space="preserve">Може да добавите маслини без костилки. </w:t>
      </w:r>
      <w:r w:rsidR="003C3197">
        <w:rPr>
          <w:szCs w:val="22"/>
        </w:rPr>
        <w:t>Разбийте всичко добре с блендер.</w:t>
      </w:r>
    </w:p>
    <w:p w:rsidR="00F11FEF" w:rsidRDefault="00F11FEF" w:rsidP="00F11FEF">
      <w:pPr>
        <w:rPr>
          <w:szCs w:val="22"/>
        </w:rPr>
      </w:pPr>
      <w:r>
        <w:rPr>
          <w:szCs w:val="22"/>
        </w:rPr>
        <w:t xml:space="preserve">Ферментирали или пресни зеленчуци се нарязват съвсем ситно и се слагат в саламурата. Добавете ситно нарязан праз или кромид лук. </w:t>
      </w:r>
      <w:r w:rsidR="003C3197">
        <w:rPr>
          <w:szCs w:val="22"/>
        </w:rPr>
        <w:t>Н</w:t>
      </w:r>
      <w:r>
        <w:rPr>
          <w:szCs w:val="22"/>
        </w:rPr>
        <w:t xml:space="preserve">апълнете съдовете за сервиране наполовина с цел желаещите да си слагат </w:t>
      </w:r>
      <w:r w:rsidR="00732184">
        <w:rPr>
          <w:szCs w:val="22"/>
        </w:rPr>
        <w:t xml:space="preserve">студена </w:t>
      </w:r>
      <w:r>
        <w:rPr>
          <w:szCs w:val="22"/>
        </w:rPr>
        <w:t>вода или кубчета лед.</w:t>
      </w:r>
    </w:p>
    <w:p w:rsidR="00F11FEF" w:rsidRDefault="000E3A1A" w:rsidP="006C2293">
      <w:pPr>
        <w:ind w:firstLine="709"/>
      </w:pPr>
      <w:r>
        <w:t>Аз избягвам да използвам саламура</w:t>
      </w:r>
      <w:r w:rsidR="00F16F40">
        <w:t>та</w:t>
      </w:r>
      <w:r>
        <w:t xml:space="preserve"> за </w:t>
      </w:r>
      <w:r w:rsidR="00F16F40">
        <w:t>консумация</w:t>
      </w:r>
      <w:r>
        <w:t xml:space="preserve">, защото тя е </w:t>
      </w:r>
      <w:r w:rsidR="00F16F40">
        <w:t>ценна при</w:t>
      </w:r>
      <w:r>
        <w:t xml:space="preserve"> приготвяне на нова партида ферментирали зеленчуци. Имайте пред вид, че със стара саламура, новата партида ферментира много по-бързо, дори да е поставена в хладилник.</w:t>
      </w:r>
    </w:p>
    <w:p w:rsidR="000E3A1A" w:rsidRDefault="000E3A1A" w:rsidP="006C2293">
      <w:pPr>
        <w:ind w:firstLine="709"/>
      </w:pPr>
    </w:p>
    <w:p w:rsidR="003C3197" w:rsidRDefault="00FB500B" w:rsidP="005D6BBB">
      <w:r>
        <w:t xml:space="preserve">15. </w:t>
      </w:r>
      <w:r w:rsidR="00666490">
        <w:t>КРЕМ СУПИ</w:t>
      </w:r>
      <w:r w:rsidR="00862F6D">
        <w:t xml:space="preserve"> С ТОПЧЕТА</w:t>
      </w:r>
    </w:p>
    <w:p w:rsidR="00405E3A" w:rsidRDefault="00405E3A" w:rsidP="005D6BBB">
      <w:r>
        <w:t xml:space="preserve">Някои хора </w:t>
      </w:r>
      <w:r w:rsidR="0005612B">
        <w:t xml:space="preserve">обичат супа топчета, но </w:t>
      </w:r>
      <w:r>
        <w:t xml:space="preserve">не харесват </w:t>
      </w:r>
      <w:r w:rsidR="00862F6D">
        <w:t xml:space="preserve">освен тях </w:t>
      </w:r>
      <w:r>
        <w:t xml:space="preserve">в супата да </w:t>
      </w:r>
      <w:r w:rsidR="00862F6D">
        <w:t>има</w:t>
      </w:r>
      <w:r>
        <w:t xml:space="preserve"> зърна от грах, фасул, леща, парчета кромид, пр</w:t>
      </w:r>
      <w:r w:rsidR="0005612B">
        <w:t xml:space="preserve">аз и </w:t>
      </w:r>
      <w:r w:rsidR="000E3A1A">
        <w:t>други</w:t>
      </w:r>
      <w:r w:rsidR="0005612B">
        <w:t xml:space="preserve"> зеленчуци. За тях </w:t>
      </w:r>
      <w:r>
        <w:t xml:space="preserve">е по-приятно супата да представлява крем, което се постига с </w:t>
      </w:r>
      <w:r w:rsidR="003C3197">
        <w:t>блендер (</w:t>
      </w:r>
      <w:r>
        <w:t>пасатор</w:t>
      </w:r>
      <w:r w:rsidR="003C3197">
        <w:t>)</w:t>
      </w:r>
      <w:r>
        <w:t xml:space="preserve">. </w:t>
      </w:r>
      <w:r w:rsidR="000E3A1A">
        <w:t>За целта</w:t>
      </w:r>
      <w:r w:rsidR="00D43C5D">
        <w:t>, след като супата с топчета или малки кюфтенца е готова,</w:t>
      </w:r>
      <w:r w:rsidR="000E3A1A">
        <w:t xml:space="preserve"> извадете </w:t>
      </w:r>
      <w:r w:rsidR="00D43C5D">
        <w:t>ги</w:t>
      </w:r>
      <w:r w:rsidR="000E3A1A">
        <w:t xml:space="preserve">. </w:t>
      </w:r>
      <w:r>
        <w:t xml:space="preserve">Ако сте купили някакъв евтин кашкавал, </w:t>
      </w:r>
      <w:r w:rsidR="0005612B">
        <w:t>неприятен за</w:t>
      </w:r>
      <w:r>
        <w:t xml:space="preserve"> дъвч</w:t>
      </w:r>
      <w:r w:rsidR="0005612B">
        <w:t>ене</w:t>
      </w:r>
      <w:r>
        <w:t>, надробете го в супата</w:t>
      </w:r>
      <w:r w:rsidR="003C3197">
        <w:t xml:space="preserve"> с</w:t>
      </w:r>
      <w:r>
        <w:t xml:space="preserve">лед като </w:t>
      </w:r>
      <w:r w:rsidR="003C3197">
        <w:t>е изстинала и я разбийте с блендер</w:t>
      </w:r>
      <w:r w:rsidR="000E3A1A">
        <w:t>.</w:t>
      </w:r>
      <w:r w:rsidR="0005612B">
        <w:t xml:space="preserve"> След това може да сложите </w:t>
      </w:r>
      <w:r w:rsidR="00862F6D">
        <w:t>сварени</w:t>
      </w:r>
      <w:r w:rsidR="000E3A1A">
        <w:t>те</w:t>
      </w:r>
      <w:r w:rsidR="00862F6D">
        <w:t xml:space="preserve"> </w:t>
      </w:r>
      <w:r w:rsidR="0005612B">
        <w:t>топчета</w:t>
      </w:r>
      <w:r w:rsidR="00862F6D">
        <w:t xml:space="preserve"> или кюфтенца</w:t>
      </w:r>
      <w:r w:rsidR="0005612B">
        <w:t>.</w:t>
      </w:r>
      <w:r w:rsidR="00D43C5D">
        <w:t xml:space="preserve"> При сервиране се гарнира с листенца магданоз.</w:t>
      </w:r>
    </w:p>
    <w:p w:rsidR="0005612B" w:rsidRDefault="0005612B" w:rsidP="005D6BBB">
      <w:pPr>
        <w:rPr>
          <w:lang w:val="de-DE"/>
        </w:rPr>
      </w:pPr>
    </w:p>
    <w:p w:rsidR="00801CA8" w:rsidRDefault="00FB500B" w:rsidP="005D6BBB">
      <w:r>
        <w:t xml:space="preserve">16. </w:t>
      </w:r>
      <w:r w:rsidR="00801CA8">
        <w:t>КОСТЕН БУЛЬОН</w:t>
      </w:r>
    </w:p>
    <w:p w:rsidR="00876E9E" w:rsidRDefault="00F56F7C" w:rsidP="005D6BBB">
      <w:r>
        <w:t xml:space="preserve">Приготвянето на костен бульон изглежда просто - слагате натрошени кости във вода и </w:t>
      </w:r>
      <w:r w:rsidR="00862F6D">
        <w:t xml:space="preserve">ги </w:t>
      </w:r>
      <w:r>
        <w:t xml:space="preserve">варите няколко часа. </w:t>
      </w:r>
      <w:r w:rsidR="003C7465">
        <w:t>Не е нужно костите да са</w:t>
      </w:r>
      <w:r w:rsidR="007B5642">
        <w:t xml:space="preserve"> оглозгани </w:t>
      </w:r>
      <w:r w:rsidR="00F16F40">
        <w:t xml:space="preserve">щателно </w:t>
      </w:r>
      <w:r w:rsidR="007B5642">
        <w:t xml:space="preserve">от месото по тях. </w:t>
      </w:r>
      <w:r w:rsidR="003C7465">
        <w:t xml:space="preserve">По-бързо става </w:t>
      </w:r>
      <w:r w:rsidR="00F16F40">
        <w:t xml:space="preserve">бульон </w:t>
      </w:r>
      <w:r w:rsidR="003C7465">
        <w:t xml:space="preserve">в тенджера под налягане. </w:t>
      </w:r>
      <w:r>
        <w:t xml:space="preserve">Обаче </w:t>
      </w:r>
      <w:r w:rsidR="00876E9E">
        <w:t xml:space="preserve">трябва да знаете, че </w:t>
      </w:r>
      <w:r w:rsidR="00322CCF">
        <w:t>при</w:t>
      </w:r>
      <w:r w:rsidR="00862F6D">
        <w:t xml:space="preserve"> </w:t>
      </w:r>
      <w:r w:rsidR="00876E9E">
        <w:t xml:space="preserve">продължително </w:t>
      </w:r>
      <w:r>
        <w:t xml:space="preserve">варене на мазнина </w:t>
      </w:r>
      <w:r w:rsidR="00322CCF">
        <w:t>тя се</w:t>
      </w:r>
      <w:r w:rsidR="00862F6D">
        <w:t xml:space="preserve"> </w:t>
      </w:r>
      <w:r>
        <w:t xml:space="preserve">хидролизира, </w:t>
      </w:r>
      <w:r w:rsidR="00862F6D">
        <w:t>затова</w:t>
      </w:r>
      <w:r>
        <w:t xml:space="preserve"> придобива тежък вкус. </w:t>
      </w:r>
      <w:r w:rsidR="00876E9E">
        <w:t>Хидролизираната мазнина не</w:t>
      </w:r>
      <w:r w:rsidR="00862F6D">
        <w:t xml:space="preserve"> е вредна, но </w:t>
      </w:r>
      <w:r w:rsidR="00876E9E">
        <w:t xml:space="preserve">ако тя ви се струва неприятна, </w:t>
      </w:r>
      <w:r w:rsidR="00862F6D">
        <w:t xml:space="preserve">можете </w:t>
      </w:r>
      <w:r>
        <w:t xml:space="preserve">да </w:t>
      </w:r>
      <w:r w:rsidR="00862F6D">
        <w:t>я отстраните като я накарате да се втвърди. За целта</w:t>
      </w:r>
      <w:r>
        <w:t xml:space="preserve"> сипете бульона в пълни догоре бурк</w:t>
      </w:r>
      <w:r w:rsidR="00876E9E">
        <w:t>ани и ги оставете в хладилника.</w:t>
      </w:r>
    </w:p>
    <w:p w:rsidR="00D962B3" w:rsidRPr="00801CA8" w:rsidRDefault="00F56F7C" w:rsidP="005D6BBB">
      <w:r>
        <w:t xml:space="preserve">Когато ще използвате бульона, изгребете </w:t>
      </w:r>
      <w:r w:rsidR="00405E3A">
        <w:t xml:space="preserve">втвърдената мазнина. Преди да я изхвърлите, опитайте я на вкус. </w:t>
      </w:r>
      <w:r w:rsidR="00862F6D">
        <w:t xml:space="preserve">Ако ви харесва, може да </w:t>
      </w:r>
      <w:r w:rsidR="00322CCF">
        <w:t xml:space="preserve">я </w:t>
      </w:r>
      <w:r w:rsidR="007B5642">
        <w:t xml:space="preserve">използвате за намазване на кашкавал по рецепта № 39. </w:t>
      </w:r>
      <w:r w:rsidR="00876E9E">
        <w:t>Бульонът може да придобие вкус подобен на шкембе чорба</w:t>
      </w:r>
      <w:r w:rsidR="004557AE">
        <w:t xml:space="preserve">. За целта трябва да </w:t>
      </w:r>
      <w:r w:rsidR="00876E9E">
        <w:t>го подправите с</w:t>
      </w:r>
      <w:r w:rsidR="003C7465">
        <w:t xml:space="preserve"> пипер и</w:t>
      </w:r>
      <w:r w:rsidR="00876E9E">
        <w:t xml:space="preserve"> чесън</w:t>
      </w:r>
      <w:r w:rsidR="003C7465">
        <w:t xml:space="preserve"> като</w:t>
      </w:r>
      <w:r w:rsidR="004557AE">
        <w:t xml:space="preserve"> застроите с кисело мляко и мазнина. Сложете цели скилидки чесън и разбийте </w:t>
      </w:r>
      <w:r w:rsidR="003C7465">
        <w:t xml:space="preserve">всичко </w:t>
      </w:r>
      <w:r w:rsidR="004557AE">
        <w:t>с пасатор.</w:t>
      </w:r>
    </w:p>
    <w:p w:rsidR="005D6BBB" w:rsidRPr="000D0CA2" w:rsidRDefault="005D6BBB" w:rsidP="00304E2A">
      <w:pPr>
        <w:pStyle w:val="Heading1"/>
        <w:ind w:firstLine="0"/>
        <w:rPr>
          <w:sz w:val="24"/>
          <w:szCs w:val="24"/>
        </w:rPr>
      </w:pPr>
      <w:r w:rsidRPr="000D0CA2">
        <w:rPr>
          <w:sz w:val="24"/>
          <w:szCs w:val="24"/>
        </w:rPr>
        <w:t>САЛАТИ</w:t>
      </w:r>
    </w:p>
    <w:p w:rsidR="001A6F87" w:rsidRDefault="00FB500B">
      <w:pPr>
        <w:rPr>
          <w:szCs w:val="22"/>
        </w:rPr>
      </w:pPr>
      <w:r>
        <w:rPr>
          <w:szCs w:val="22"/>
        </w:rPr>
        <w:t xml:space="preserve">17. </w:t>
      </w:r>
      <w:r w:rsidR="00217978">
        <w:rPr>
          <w:szCs w:val="22"/>
        </w:rPr>
        <w:t xml:space="preserve">САЛАТА </w:t>
      </w:r>
      <w:r w:rsidR="00862F6D">
        <w:rPr>
          <w:szCs w:val="22"/>
        </w:rPr>
        <w:t>ОТ</w:t>
      </w:r>
      <w:r w:rsidR="00090BAD">
        <w:rPr>
          <w:szCs w:val="22"/>
        </w:rPr>
        <w:t xml:space="preserve"> САЛАТЕН</w:t>
      </w:r>
      <w:r w:rsidR="00217978">
        <w:rPr>
          <w:szCs w:val="22"/>
        </w:rPr>
        <w:t xml:space="preserve"> ФАСУЛ</w:t>
      </w:r>
    </w:p>
    <w:p w:rsidR="00666490" w:rsidRDefault="00666490">
      <w:pPr>
        <w:rPr>
          <w:szCs w:val="22"/>
        </w:rPr>
      </w:pPr>
      <w:r>
        <w:rPr>
          <w:szCs w:val="22"/>
        </w:rPr>
        <w:lastRenderedPageBreak/>
        <w:t xml:space="preserve">Сортовете фасул можем да разделим </w:t>
      </w:r>
      <w:r w:rsidR="00862F6D">
        <w:rPr>
          <w:szCs w:val="22"/>
        </w:rPr>
        <w:t xml:space="preserve">според резултата от сваряването </w:t>
      </w:r>
      <w:r>
        <w:rPr>
          <w:szCs w:val="22"/>
        </w:rPr>
        <w:t>на два вида</w:t>
      </w:r>
      <w:r w:rsidR="00090BAD">
        <w:rPr>
          <w:szCs w:val="22"/>
        </w:rPr>
        <w:t xml:space="preserve">: маслен и салатен. Масленият фасул се разкашва </w:t>
      </w:r>
      <w:r w:rsidR="00862F6D">
        <w:rPr>
          <w:szCs w:val="22"/>
        </w:rPr>
        <w:t xml:space="preserve">след варене и може да се смачка на пюре. </w:t>
      </w:r>
      <w:r w:rsidR="000D0CA2">
        <w:rPr>
          <w:szCs w:val="22"/>
        </w:rPr>
        <w:t xml:space="preserve">По-долу е дадена рецепта за приготвяне на фасулено пюре. </w:t>
      </w:r>
      <w:r w:rsidR="00862F6D">
        <w:rPr>
          <w:szCs w:val="22"/>
        </w:rPr>
        <w:t>Зърната от с</w:t>
      </w:r>
      <w:r w:rsidR="00090BAD">
        <w:rPr>
          <w:szCs w:val="22"/>
        </w:rPr>
        <w:t>алат</w:t>
      </w:r>
      <w:r w:rsidR="00862F6D">
        <w:rPr>
          <w:szCs w:val="22"/>
        </w:rPr>
        <w:t>е</w:t>
      </w:r>
      <w:r w:rsidR="00090BAD">
        <w:rPr>
          <w:szCs w:val="22"/>
        </w:rPr>
        <w:t xml:space="preserve">н </w:t>
      </w:r>
      <w:r w:rsidR="00862F6D">
        <w:rPr>
          <w:szCs w:val="22"/>
        </w:rPr>
        <w:t xml:space="preserve">фасул </w:t>
      </w:r>
      <w:r w:rsidR="000D0CA2">
        <w:rPr>
          <w:szCs w:val="22"/>
        </w:rPr>
        <w:t>остават цяли</w:t>
      </w:r>
      <w:r w:rsidR="00090BAD">
        <w:rPr>
          <w:szCs w:val="22"/>
        </w:rPr>
        <w:t>. За да се направи салата от салатен фасул,</w:t>
      </w:r>
      <w:r w:rsidR="000D0CA2">
        <w:rPr>
          <w:szCs w:val="22"/>
        </w:rPr>
        <w:t xml:space="preserve"> преди да се свари</w:t>
      </w:r>
      <w:r w:rsidR="00090BAD">
        <w:rPr>
          <w:szCs w:val="22"/>
        </w:rPr>
        <w:t xml:space="preserve"> той трябва да се кисне във вода поне 24 часа.</w:t>
      </w:r>
      <w:r w:rsidR="000D0CA2">
        <w:rPr>
          <w:szCs w:val="22"/>
        </w:rPr>
        <w:t xml:space="preserve"> Вари се в тенджера под налягане, в която </w:t>
      </w:r>
      <w:r w:rsidR="00F16F40">
        <w:rPr>
          <w:szCs w:val="22"/>
        </w:rPr>
        <w:t xml:space="preserve">фасулът </w:t>
      </w:r>
      <w:r w:rsidR="000D0CA2">
        <w:rPr>
          <w:szCs w:val="22"/>
        </w:rPr>
        <w:t>трябва да е покрит с вода.</w:t>
      </w:r>
    </w:p>
    <w:p w:rsidR="000D0CA2" w:rsidRDefault="000D0CA2">
      <w:pPr>
        <w:rPr>
          <w:szCs w:val="22"/>
        </w:rPr>
      </w:pPr>
      <w:r>
        <w:rPr>
          <w:szCs w:val="22"/>
        </w:rPr>
        <w:t>Подходяща е голяма тенджера</w:t>
      </w:r>
      <w:r w:rsidR="00322CCF">
        <w:rPr>
          <w:szCs w:val="22"/>
        </w:rPr>
        <w:t xml:space="preserve"> (9 литра)</w:t>
      </w:r>
      <w:r>
        <w:rPr>
          <w:szCs w:val="22"/>
        </w:rPr>
        <w:t>, чийто клапан може да се застопори в отворено състояние. Фасулът заедно с водата трябва да заема по-малко от една трета от височината на тенджерата. След като затворени</w:t>
      </w:r>
      <w:r w:rsidR="00322CCF">
        <w:rPr>
          <w:szCs w:val="22"/>
        </w:rPr>
        <w:t>ят</w:t>
      </w:r>
      <w:r>
        <w:rPr>
          <w:szCs w:val="22"/>
        </w:rPr>
        <w:t xml:space="preserve"> клапан </w:t>
      </w:r>
      <w:r w:rsidR="00322CCF">
        <w:rPr>
          <w:szCs w:val="22"/>
        </w:rPr>
        <w:t>пропуска</w:t>
      </w:r>
      <w:r>
        <w:rPr>
          <w:szCs w:val="22"/>
        </w:rPr>
        <w:t xml:space="preserve"> пара в течение на две </w:t>
      </w:r>
      <w:r w:rsidR="00322CCF">
        <w:rPr>
          <w:szCs w:val="22"/>
        </w:rPr>
        <w:t xml:space="preserve">- три </w:t>
      </w:r>
      <w:r>
        <w:rPr>
          <w:szCs w:val="22"/>
        </w:rPr>
        <w:t>минути</w:t>
      </w:r>
      <w:r w:rsidR="003577FA">
        <w:rPr>
          <w:szCs w:val="22"/>
        </w:rPr>
        <w:t>, котлонът се изключва и клапанът се поставя в отворено положение. В този момент става мигновено сваряване защото парата вътре в клетките на зърната ги разрушава за да излезе навън. Бъдете готови веднага да затворите клапана ако от него започне да излиза пяна.</w:t>
      </w:r>
    </w:p>
    <w:p w:rsidR="003577FA" w:rsidRDefault="003577FA">
      <w:pPr>
        <w:rPr>
          <w:szCs w:val="22"/>
        </w:rPr>
      </w:pPr>
      <w:r>
        <w:rPr>
          <w:szCs w:val="22"/>
        </w:rPr>
        <w:t>След като през отворен</w:t>
      </w:r>
      <w:r w:rsidR="00322CCF">
        <w:rPr>
          <w:szCs w:val="22"/>
        </w:rPr>
        <w:t>ия клапан спре да излиза пара, з</w:t>
      </w:r>
      <w:r>
        <w:rPr>
          <w:szCs w:val="22"/>
        </w:rPr>
        <w:t xml:space="preserve">атворете клапана и пуснете пак котлона да работи докато в течение на две </w:t>
      </w:r>
      <w:r w:rsidR="00322CCF">
        <w:rPr>
          <w:szCs w:val="22"/>
        </w:rPr>
        <w:t xml:space="preserve">- три </w:t>
      </w:r>
      <w:r>
        <w:rPr>
          <w:szCs w:val="22"/>
        </w:rPr>
        <w:t xml:space="preserve">минути пропуска пара. След това пак спрете котлона и отворете клапана. Тези две изпускания на парата представляват жестоко сваряване. Може да направите и трето сваряване, но това едва ли ще свари фасула повече. Извадете го с решетъчна лъжица и го подправете с лютеница. От </w:t>
      </w:r>
      <w:r w:rsidR="003C01E6">
        <w:rPr>
          <w:szCs w:val="22"/>
        </w:rPr>
        <w:t xml:space="preserve">фасулената </w:t>
      </w:r>
      <w:r>
        <w:rPr>
          <w:szCs w:val="22"/>
        </w:rPr>
        <w:t>вода може да направите супа.</w:t>
      </w:r>
    </w:p>
    <w:p w:rsidR="003C01E6" w:rsidRDefault="003C01E6">
      <w:pPr>
        <w:rPr>
          <w:szCs w:val="22"/>
        </w:rPr>
      </w:pPr>
    </w:p>
    <w:p w:rsidR="00090BAD" w:rsidRDefault="00FB500B">
      <w:pPr>
        <w:rPr>
          <w:szCs w:val="22"/>
        </w:rPr>
      </w:pPr>
      <w:r>
        <w:rPr>
          <w:szCs w:val="22"/>
        </w:rPr>
        <w:t xml:space="preserve">18. </w:t>
      </w:r>
      <w:r w:rsidR="00B333B4">
        <w:rPr>
          <w:szCs w:val="22"/>
        </w:rPr>
        <w:t>ПАСТЕТ</w:t>
      </w:r>
      <w:r w:rsidR="003D36E4">
        <w:rPr>
          <w:szCs w:val="22"/>
        </w:rPr>
        <w:t xml:space="preserve"> ОТ</w:t>
      </w:r>
      <w:r w:rsidR="00090BAD">
        <w:rPr>
          <w:szCs w:val="22"/>
        </w:rPr>
        <w:t xml:space="preserve"> МАСЛЕН ФАСУЛ</w:t>
      </w:r>
    </w:p>
    <w:p w:rsidR="00090BAD" w:rsidRDefault="003C01E6">
      <w:pPr>
        <w:rPr>
          <w:szCs w:val="22"/>
        </w:rPr>
      </w:pPr>
      <w:r>
        <w:rPr>
          <w:szCs w:val="22"/>
        </w:rPr>
        <w:t xml:space="preserve">Сваряването </w:t>
      </w:r>
      <w:r w:rsidR="003D36E4">
        <w:rPr>
          <w:szCs w:val="22"/>
        </w:rPr>
        <w:t>на фасула е</w:t>
      </w:r>
      <w:r>
        <w:rPr>
          <w:szCs w:val="22"/>
        </w:rPr>
        <w:t xml:space="preserve"> описано в рецепта</w:t>
      </w:r>
      <w:r w:rsidR="003D36E4">
        <w:rPr>
          <w:szCs w:val="22"/>
        </w:rPr>
        <w:t xml:space="preserve"> №17</w:t>
      </w:r>
      <w:r>
        <w:rPr>
          <w:szCs w:val="22"/>
        </w:rPr>
        <w:t>. Изгре</w:t>
      </w:r>
      <w:r w:rsidR="00B333B4">
        <w:rPr>
          <w:szCs w:val="22"/>
        </w:rPr>
        <w:t>бете фасула с решетъчна лъжица</w:t>
      </w:r>
      <w:r w:rsidR="00B333B4">
        <w:rPr>
          <w:szCs w:val="22"/>
          <w:lang w:val="de-DE"/>
        </w:rPr>
        <w:t>. Добавете зехтин и</w:t>
      </w:r>
      <w:r>
        <w:rPr>
          <w:szCs w:val="22"/>
        </w:rPr>
        <w:t xml:space="preserve"> лютеница. Смачкайте </w:t>
      </w:r>
      <w:r w:rsidR="00B333B4">
        <w:rPr>
          <w:szCs w:val="22"/>
        </w:rPr>
        <w:t>всичко</w:t>
      </w:r>
      <w:r>
        <w:rPr>
          <w:szCs w:val="22"/>
        </w:rPr>
        <w:t xml:space="preserve"> с инструмент за картофено пюре</w:t>
      </w:r>
      <w:r w:rsidR="00B333B4">
        <w:rPr>
          <w:szCs w:val="22"/>
        </w:rPr>
        <w:t>.</w:t>
      </w:r>
      <w:r>
        <w:rPr>
          <w:szCs w:val="22"/>
        </w:rPr>
        <w:t xml:space="preserve"> Сервира се в малки купички</w:t>
      </w:r>
      <w:r w:rsidR="003D36E4">
        <w:rPr>
          <w:szCs w:val="22"/>
        </w:rPr>
        <w:t xml:space="preserve"> - по една за всеки консуматор</w:t>
      </w:r>
      <w:r>
        <w:rPr>
          <w:szCs w:val="22"/>
        </w:rPr>
        <w:t xml:space="preserve">. Може да гарнирате </w:t>
      </w:r>
      <w:r w:rsidR="00322CCF">
        <w:rPr>
          <w:szCs w:val="22"/>
        </w:rPr>
        <w:t xml:space="preserve">купичката </w:t>
      </w:r>
      <w:r>
        <w:rPr>
          <w:szCs w:val="22"/>
        </w:rPr>
        <w:t>с натрошено сирене или настърган кашкавал.</w:t>
      </w:r>
    </w:p>
    <w:p w:rsidR="000D0CA2" w:rsidRDefault="000D0CA2">
      <w:pPr>
        <w:rPr>
          <w:szCs w:val="22"/>
        </w:rPr>
      </w:pPr>
    </w:p>
    <w:p w:rsidR="00217978" w:rsidRDefault="00FB500B">
      <w:pPr>
        <w:rPr>
          <w:szCs w:val="22"/>
        </w:rPr>
      </w:pPr>
      <w:r>
        <w:rPr>
          <w:szCs w:val="22"/>
        </w:rPr>
        <w:t xml:space="preserve">19. </w:t>
      </w:r>
      <w:r w:rsidR="00217978">
        <w:rPr>
          <w:szCs w:val="22"/>
        </w:rPr>
        <w:t xml:space="preserve">САЛАТА </w:t>
      </w:r>
      <w:r w:rsidR="003D61E3">
        <w:rPr>
          <w:szCs w:val="22"/>
        </w:rPr>
        <w:t>ОТ</w:t>
      </w:r>
      <w:r w:rsidR="00217978">
        <w:rPr>
          <w:szCs w:val="22"/>
        </w:rPr>
        <w:t xml:space="preserve"> КИСЕЛО ЗЕЛЕ ИЛИ ТУРШИЯ</w:t>
      </w:r>
    </w:p>
    <w:p w:rsidR="003D61E3" w:rsidRDefault="003C01E6">
      <w:pPr>
        <w:rPr>
          <w:szCs w:val="22"/>
        </w:rPr>
      </w:pPr>
      <w:r>
        <w:rPr>
          <w:szCs w:val="22"/>
        </w:rPr>
        <w:t xml:space="preserve">Ферментиралите зеленчуци </w:t>
      </w:r>
      <w:r w:rsidR="00B333B4">
        <w:rPr>
          <w:szCs w:val="22"/>
        </w:rPr>
        <w:t xml:space="preserve">трябва да </w:t>
      </w:r>
      <w:r>
        <w:rPr>
          <w:szCs w:val="22"/>
        </w:rPr>
        <w:t>се отцеждат продължително от саламурата, след кое</w:t>
      </w:r>
      <w:r w:rsidR="003D61E3">
        <w:rPr>
          <w:szCs w:val="22"/>
        </w:rPr>
        <w:t xml:space="preserve">то се нарязват на ситно </w:t>
      </w:r>
      <w:r w:rsidR="000110B5">
        <w:rPr>
          <w:szCs w:val="22"/>
        </w:rPr>
        <w:t xml:space="preserve">и пак се отцеждат </w:t>
      </w:r>
      <w:r w:rsidR="003D61E3">
        <w:rPr>
          <w:szCs w:val="22"/>
        </w:rPr>
        <w:t xml:space="preserve">за да поемат повече </w:t>
      </w:r>
      <w:r w:rsidR="00B333B4">
        <w:rPr>
          <w:szCs w:val="22"/>
        </w:rPr>
        <w:t>мазнина</w:t>
      </w:r>
      <w:r>
        <w:rPr>
          <w:szCs w:val="22"/>
        </w:rPr>
        <w:t xml:space="preserve">. </w:t>
      </w:r>
      <w:r w:rsidR="003D61E3">
        <w:rPr>
          <w:szCs w:val="22"/>
        </w:rPr>
        <w:t xml:space="preserve">Вместо слънчогледово олио, аз използвам смес от </w:t>
      </w:r>
      <w:r w:rsidR="000110B5">
        <w:rPr>
          <w:szCs w:val="22"/>
        </w:rPr>
        <w:t xml:space="preserve">три лъжици </w:t>
      </w:r>
      <w:r w:rsidR="003D61E3">
        <w:rPr>
          <w:szCs w:val="22"/>
        </w:rPr>
        <w:t xml:space="preserve">зехтин и </w:t>
      </w:r>
      <w:r w:rsidR="000110B5">
        <w:rPr>
          <w:szCs w:val="22"/>
        </w:rPr>
        <w:t xml:space="preserve">една лъжица </w:t>
      </w:r>
      <w:r w:rsidR="003D61E3">
        <w:rPr>
          <w:szCs w:val="22"/>
        </w:rPr>
        <w:t xml:space="preserve">ленено масло. </w:t>
      </w:r>
      <w:r>
        <w:rPr>
          <w:szCs w:val="22"/>
        </w:rPr>
        <w:t xml:space="preserve">Може да се сложи ситно нарязан лук или </w:t>
      </w:r>
      <w:r w:rsidR="003D61E3">
        <w:rPr>
          <w:szCs w:val="22"/>
        </w:rPr>
        <w:t xml:space="preserve">съвсем ситно нарязан </w:t>
      </w:r>
      <w:r>
        <w:rPr>
          <w:szCs w:val="22"/>
        </w:rPr>
        <w:t>праз</w:t>
      </w:r>
      <w:r w:rsidR="003D61E3">
        <w:rPr>
          <w:szCs w:val="22"/>
        </w:rPr>
        <w:t xml:space="preserve">. </w:t>
      </w:r>
      <w:r w:rsidR="000110B5">
        <w:rPr>
          <w:szCs w:val="22"/>
        </w:rPr>
        <w:t>Салатата от к</w:t>
      </w:r>
      <w:r w:rsidR="003D61E3">
        <w:rPr>
          <w:szCs w:val="22"/>
        </w:rPr>
        <w:t xml:space="preserve">исело зеле се </w:t>
      </w:r>
      <w:r w:rsidR="000110B5">
        <w:rPr>
          <w:szCs w:val="22"/>
        </w:rPr>
        <w:t>гарнира</w:t>
      </w:r>
      <w:r w:rsidR="003D61E3">
        <w:rPr>
          <w:szCs w:val="22"/>
        </w:rPr>
        <w:t xml:space="preserve"> </w:t>
      </w:r>
      <w:r w:rsidR="000110B5">
        <w:rPr>
          <w:szCs w:val="22"/>
        </w:rPr>
        <w:t>съ</w:t>
      </w:r>
      <w:r w:rsidR="003D61E3">
        <w:rPr>
          <w:szCs w:val="22"/>
        </w:rPr>
        <w:t>с червен пипер.</w:t>
      </w:r>
      <w:r w:rsidR="000110B5">
        <w:rPr>
          <w:szCs w:val="22"/>
        </w:rPr>
        <w:t xml:space="preserve"> Киселите краставички и моркови се нарязват на кръгчета с вълнообразен резец за да не се слепват</w:t>
      </w:r>
      <w:r w:rsidR="00B333B4">
        <w:rPr>
          <w:szCs w:val="22"/>
        </w:rPr>
        <w:t xml:space="preserve"> при разбъркване с мазнината</w:t>
      </w:r>
      <w:r w:rsidR="000110B5">
        <w:rPr>
          <w:szCs w:val="22"/>
        </w:rPr>
        <w:t>.</w:t>
      </w:r>
    </w:p>
    <w:p w:rsidR="00416124" w:rsidRDefault="00416124">
      <w:pPr>
        <w:rPr>
          <w:szCs w:val="22"/>
        </w:rPr>
      </w:pPr>
    </w:p>
    <w:p w:rsidR="00C85505" w:rsidRDefault="00FB500B" w:rsidP="00C85505">
      <w:pPr>
        <w:rPr>
          <w:szCs w:val="22"/>
        </w:rPr>
      </w:pPr>
      <w:r>
        <w:rPr>
          <w:szCs w:val="22"/>
        </w:rPr>
        <w:t xml:space="preserve">20. </w:t>
      </w:r>
      <w:r w:rsidR="00C85505">
        <w:rPr>
          <w:szCs w:val="22"/>
        </w:rPr>
        <w:t>КВАСЕНА КАША</w:t>
      </w:r>
    </w:p>
    <w:p w:rsidR="00C85505" w:rsidRDefault="00C85505" w:rsidP="00C85505">
      <w:pPr>
        <w:rPr>
          <w:szCs w:val="22"/>
        </w:rPr>
      </w:pPr>
      <w:r>
        <w:rPr>
          <w:szCs w:val="22"/>
        </w:rPr>
        <w:t xml:space="preserve">За да </w:t>
      </w:r>
      <w:r w:rsidR="00B333B4">
        <w:rPr>
          <w:szCs w:val="22"/>
        </w:rPr>
        <w:t xml:space="preserve">се </w:t>
      </w:r>
      <w:r>
        <w:rPr>
          <w:szCs w:val="22"/>
        </w:rPr>
        <w:t>получ</w:t>
      </w:r>
      <w:r w:rsidR="00B333B4">
        <w:rPr>
          <w:szCs w:val="22"/>
        </w:rPr>
        <w:t>и</w:t>
      </w:r>
      <w:r>
        <w:rPr>
          <w:szCs w:val="22"/>
        </w:rPr>
        <w:t xml:space="preserve"> ферментация на остатъци от стар сух хляб, </w:t>
      </w:r>
      <w:r w:rsidR="00B333B4">
        <w:rPr>
          <w:szCs w:val="22"/>
        </w:rPr>
        <w:t>те се заливат</w:t>
      </w:r>
      <w:r>
        <w:rPr>
          <w:szCs w:val="22"/>
        </w:rPr>
        <w:t xml:space="preserve"> с добре втасало кисело мляко, в което с</w:t>
      </w:r>
      <w:r w:rsidR="00B333B4">
        <w:rPr>
          <w:szCs w:val="22"/>
        </w:rPr>
        <w:t>е слага съвсем</w:t>
      </w:r>
      <w:r>
        <w:rPr>
          <w:szCs w:val="22"/>
        </w:rPr>
        <w:t xml:space="preserve"> малко захар. След като хлябът се накисн</w:t>
      </w:r>
      <w:r w:rsidR="00B333B4">
        <w:rPr>
          <w:szCs w:val="22"/>
        </w:rPr>
        <w:t>е</w:t>
      </w:r>
      <w:r>
        <w:rPr>
          <w:szCs w:val="22"/>
        </w:rPr>
        <w:t xml:space="preserve"> добре, всичко </w:t>
      </w:r>
      <w:r w:rsidR="00B333B4">
        <w:rPr>
          <w:szCs w:val="22"/>
        </w:rPr>
        <w:t xml:space="preserve">се разбива </w:t>
      </w:r>
      <w:r>
        <w:rPr>
          <w:szCs w:val="22"/>
        </w:rPr>
        <w:t>с пасатор</w:t>
      </w:r>
      <w:r w:rsidR="00B333B4">
        <w:rPr>
          <w:szCs w:val="22"/>
        </w:rPr>
        <w:t>. Получава се</w:t>
      </w:r>
      <w:r>
        <w:rPr>
          <w:szCs w:val="22"/>
        </w:rPr>
        <w:t xml:space="preserve"> гъста каша, </w:t>
      </w:r>
      <w:r w:rsidR="00B333B4">
        <w:rPr>
          <w:szCs w:val="22"/>
        </w:rPr>
        <w:t>която</w:t>
      </w:r>
      <w:r>
        <w:rPr>
          <w:szCs w:val="22"/>
        </w:rPr>
        <w:t xml:space="preserve"> след два дни </w:t>
      </w:r>
      <w:r w:rsidR="00B333B4">
        <w:rPr>
          <w:szCs w:val="22"/>
        </w:rPr>
        <w:t>става пухкава придобива</w:t>
      </w:r>
      <w:r>
        <w:rPr>
          <w:szCs w:val="22"/>
        </w:rPr>
        <w:t xml:space="preserve"> приятно кисел вкус, без никаква сладост. За да стане по-вкусна и ароматна за ядене, </w:t>
      </w:r>
      <w:r w:rsidR="00B333B4">
        <w:rPr>
          <w:szCs w:val="22"/>
        </w:rPr>
        <w:t xml:space="preserve">може до </w:t>
      </w:r>
      <w:r>
        <w:rPr>
          <w:szCs w:val="22"/>
        </w:rPr>
        <w:t>добави</w:t>
      </w:r>
      <w:r w:rsidR="00B333B4">
        <w:rPr>
          <w:szCs w:val="22"/>
        </w:rPr>
        <w:t>те</w:t>
      </w:r>
      <w:r>
        <w:rPr>
          <w:szCs w:val="22"/>
        </w:rPr>
        <w:t xml:space="preserve"> </w:t>
      </w:r>
      <w:r w:rsidR="00DA53DA">
        <w:rPr>
          <w:szCs w:val="22"/>
        </w:rPr>
        <w:t xml:space="preserve">ситно нарязан </w:t>
      </w:r>
      <w:r w:rsidR="00B333B4">
        <w:rPr>
          <w:szCs w:val="22"/>
        </w:rPr>
        <w:t xml:space="preserve">праз или </w:t>
      </w:r>
      <w:r w:rsidR="00DA53DA">
        <w:rPr>
          <w:szCs w:val="22"/>
        </w:rPr>
        <w:t xml:space="preserve">лук, лютеница, зехтин, </w:t>
      </w:r>
      <w:r>
        <w:rPr>
          <w:szCs w:val="22"/>
        </w:rPr>
        <w:t xml:space="preserve">натрошено сирене и копър. </w:t>
      </w:r>
    </w:p>
    <w:p w:rsidR="00C85505" w:rsidRDefault="00C85505">
      <w:pPr>
        <w:rPr>
          <w:szCs w:val="22"/>
        </w:rPr>
      </w:pPr>
    </w:p>
    <w:p w:rsidR="000056FA" w:rsidRDefault="00FB500B">
      <w:pPr>
        <w:rPr>
          <w:szCs w:val="22"/>
        </w:rPr>
      </w:pPr>
      <w:r>
        <w:rPr>
          <w:szCs w:val="22"/>
        </w:rPr>
        <w:t xml:space="preserve">21. </w:t>
      </w:r>
      <w:r w:rsidR="000056FA">
        <w:rPr>
          <w:szCs w:val="22"/>
        </w:rPr>
        <w:t>РУСКА САЛАТА</w:t>
      </w:r>
    </w:p>
    <w:p w:rsidR="009F35AE" w:rsidRDefault="009F35AE">
      <w:pPr>
        <w:rPr>
          <w:szCs w:val="22"/>
        </w:rPr>
      </w:pPr>
      <w:r>
        <w:rPr>
          <w:szCs w:val="22"/>
        </w:rPr>
        <w:t xml:space="preserve">Продаваната руска салата </w:t>
      </w:r>
      <w:r w:rsidR="006A004A">
        <w:rPr>
          <w:szCs w:val="22"/>
        </w:rPr>
        <w:t xml:space="preserve">не е подходяща за кетогенна диета защото </w:t>
      </w:r>
      <w:r>
        <w:rPr>
          <w:szCs w:val="22"/>
        </w:rPr>
        <w:t>съдържа твърде малко мазнина и белтъчини</w:t>
      </w:r>
      <w:r w:rsidR="00831273">
        <w:rPr>
          <w:szCs w:val="22"/>
        </w:rPr>
        <w:t>, а съдържа доста въглехидрати</w:t>
      </w:r>
      <w:r w:rsidR="004E2C66">
        <w:rPr>
          <w:szCs w:val="22"/>
        </w:rPr>
        <w:t>.</w:t>
      </w:r>
      <w:r w:rsidR="00136BE6">
        <w:rPr>
          <w:szCs w:val="22"/>
        </w:rPr>
        <w:t xml:space="preserve"> Може да коригирате това като</w:t>
      </w:r>
      <w:r w:rsidR="004E2C66">
        <w:rPr>
          <w:szCs w:val="22"/>
        </w:rPr>
        <w:t xml:space="preserve"> добав</w:t>
      </w:r>
      <w:r w:rsidR="00136BE6">
        <w:rPr>
          <w:szCs w:val="22"/>
        </w:rPr>
        <w:t>ите</w:t>
      </w:r>
      <w:r w:rsidR="00071800">
        <w:rPr>
          <w:szCs w:val="22"/>
        </w:rPr>
        <w:t xml:space="preserve"> в</w:t>
      </w:r>
      <w:r w:rsidR="00136BE6">
        <w:rPr>
          <w:szCs w:val="22"/>
        </w:rPr>
        <w:t xml:space="preserve"> </w:t>
      </w:r>
      <w:r w:rsidR="004E2C66">
        <w:rPr>
          <w:szCs w:val="22"/>
        </w:rPr>
        <w:t xml:space="preserve">нея </w:t>
      </w:r>
      <w:r w:rsidR="006A004A">
        <w:rPr>
          <w:szCs w:val="22"/>
        </w:rPr>
        <w:t xml:space="preserve">натрошено сирене и зехтин. Още по-лесно е да сложите млечен </w:t>
      </w:r>
      <w:r w:rsidR="00071800">
        <w:rPr>
          <w:szCs w:val="22"/>
        </w:rPr>
        <w:t xml:space="preserve">пастет или </w:t>
      </w:r>
      <w:r w:rsidR="004E2C66">
        <w:rPr>
          <w:szCs w:val="22"/>
        </w:rPr>
        <w:t>катък, направен</w:t>
      </w:r>
      <w:r w:rsidR="00071800">
        <w:rPr>
          <w:szCs w:val="22"/>
        </w:rPr>
        <w:t>и</w:t>
      </w:r>
      <w:r w:rsidR="004E2C66">
        <w:rPr>
          <w:szCs w:val="22"/>
        </w:rPr>
        <w:t xml:space="preserve"> по рецепт</w:t>
      </w:r>
      <w:r w:rsidR="00071800">
        <w:rPr>
          <w:szCs w:val="22"/>
        </w:rPr>
        <w:t>и №40 и</w:t>
      </w:r>
      <w:r w:rsidR="004E2C66">
        <w:rPr>
          <w:szCs w:val="22"/>
        </w:rPr>
        <w:t xml:space="preserve"> №</w:t>
      </w:r>
      <w:r w:rsidR="000F6566">
        <w:rPr>
          <w:szCs w:val="22"/>
        </w:rPr>
        <w:t xml:space="preserve"> 52.</w:t>
      </w:r>
    </w:p>
    <w:p w:rsidR="00416124" w:rsidRDefault="006A004A">
      <w:pPr>
        <w:rPr>
          <w:szCs w:val="22"/>
        </w:rPr>
      </w:pPr>
      <w:r>
        <w:rPr>
          <w:szCs w:val="22"/>
        </w:rPr>
        <w:t>Ако</w:t>
      </w:r>
      <w:r w:rsidR="00C85505">
        <w:rPr>
          <w:szCs w:val="22"/>
        </w:rPr>
        <w:t xml:space="preserve"> </w:t>
      </w:r>
      <w:r w:rsidR="00071800">
        <w:rPr>
          <w:szCs w:val="22"/>
        </w:rPr>
        <w:t xml:space="preserve">в кухнята </w:t>
      </w:r>
      <w:r>
        <w:rPr>
          <w:szCs w:val="22"/>
        </w:rPr>
        <w:t>в</w:t>
      </w:r>
      <w:r w:rsidR="00071800">
        <w:rPr>
          <w:szCs w:val="22"/>
        </w:rPr>
        <w:t xml:space="preserve">и </w:t>
      </w:r>
      <w:r w:rsidR="00C85505">
        <w:rPr>
          <w:szCs w:val="22"/>
        </w:rPr>
        <w:t>се съб</w:t>
      </w:r>
      <w:r>
        <w:rPr>
          <w:szCs w:val="22"/>
        </w:rPr>
        <w:t>ират</w:t>
      </w:r>
      <w:r w:rsidR="00C85505">
        <w:rPr>
          <w:szCs w:val="22"/>
        </w:rPr>
        <w:t xml:space="preserve"> доста остатъци от изсъхнал хляб</w:t>
      </w:r>
      <w:r>
        <w:rPr>
          <w:szCs w:val="22"/>
        </w:rPr>
        <w:t>, на</w:t>
      </w:r>
      <w:r w:rsidR="00C85505">
        <w:rPr>
          <w:szCs w:val="22"/>
        </w:rPr>
        <w:t>прав</w:t>
      </w:r>
      <w:r>
        <w:rPr>
          <w:szCs w:val="22"/>
        </w:rPr>
        <w:t>ете</w:t>
      </w:r>
      <w:r w:rsidR="00071800">
        <w:rPr>
          <w:szCs w:val="22"/>
        </w:rPr>
        <w:t xml:space="preserve"> </w:t>
      </w:r>
      <w:r w:rsidR="00C85505">
        <w:rPr>
          <w:szCs w:val="22"/>
        </w:rPr>
        <w:t>квасена каша</w:t>
      </w:r>
      <w:r w:rsidR="00FA0631">
        <w:rPr>
          <w:szCs w:val="22"/>
        </w:rPr>
        <w:t xml:space="preserve"> по рецепта №20</w:t>
      </w:r>
      <w:r>
        <w:rPr>
          <w:szCs w:val="22"/>
        </w:rPr>
        <w:t xml:space="preserve"> и </w:t>
      </w:r>
      <w:r w:rsidR="00C85505">
        <w:rPr>
          <w:szCs w:val="22"/>
        </w:rPr>
        <w:t>я използва</w:t>
      </w:r>
      <w:r>
        <w:rPr>
          <w:szCs w:val="22"/>
        </w:rPr>
        <w:t>йте</w:t>
      </w:r>
      <w:r w:rsidR="00C85505">
        <w:rPr>
          <w:szCs w:val="22"/>
        </w:rPr>
        <w:t xml:space="preserve"> за приготвяне на руска салата</w:t>
      </w:r>
      <w:r>
        <w:rPr>
          <w:szCs w:val="22"/>
        </w:rPr>
        <w:t xml:space="preserve"> за която не са нужни</w:t>
      </w:r>
      <w:r w:rsidR="00C85505">
        <w:rPr>
          <w:szCs w:val="22"/>
        </w:rPr>
        <w:t xml:space="preserve"> майонеза и картофи. Не сл</w:t>
      </w:r>
      <w:r>
        <w:rPr>
          <w:szCs w:val="22"/>
        </w:rPr>
        <w:t>агайте</w:t>
      </w:r>
      <w:r w:rsidR="00C85505">
        <w:rPr>
          <w:szCs w:val="22"/>
        </w:rPr>
        <w:t xml:space="preserve"> сирене </w:t>
      </w:r>
      <w:r>
        <w:rPr>
          <w:szCs w:val="22"/>
        </w:rPr>
        <w:t>ако използвате</w:t>
      </w:r>
      <w:r w:rsidR="00C85505">
        <w:rPr>
          <w:szCs w:val="22"/>
        </w:rPr>
        <w:t xml:space="preserve"> солени зеленчуци от ситно нарязана туршия. Превърн</w:t>
      </w:r>
      <w:r>
        <w:rPr>
          <w:szCs w:val="22"/>
        </w:rPr>
        <w:t xml:space="preserve">ете </w:t>
      </w:r>
      <w:r w:rsidR="00C85505">
        <w:rPr>
          <w:szCs w:val="22"/>
        </w:rPr>
        <w:t>тази каша в руска салата като сложи</w:t>
      </w:r>
      <w:r>
        <w:rPr>
          <w:szCs w:val="22"/>
        </w:rPr>
        <w:t>те</w:t>
      </w:r>
      <w:r w:rsidR="00C85505">
        <w:rPr>
          <w:szCs w:val="22"/>
        </w:rPr>
        <w:t xml:space="preserve"> зехтин, ситно нарязан колбас, </w:t>
      </w:r>
      <w:r w:rsidR="00831273">
        <w:rPr>
          <w:szCs w:val="22"/>
        </w:rPr>
        <w:t xml:space="preserve">сварени с микровълни моркови, </w:t>
      </w:r>
      <w:r w:rsidR="00C85505">
        <w:rPr>
          <w:szCs w:val="22"/>
        </w:rPr>
        <w:t>грах и</w:t>
      </w:r>
      <w:r w:rsidR="00831273">
        <w:rPr>
          <w:szCs w:val="22"/>
        </w:rPr>
        <w:t>ли</w:t>
      </w:r>
      <w:r w:rsidR="00C85505">
        <w:rPr>
          <w:szCs w:val="22"/>
        </w:rPr>
        <w:t xml:space="preserve"> сладка царевица от консерва.</w:t>
      </w:r>
    </w:p>
    <w:p w:rsidR="00D962B3" w:rsidRDefault="00D962B3">
      <w:pPr>
        <w:rPr>
          <w:szCs w:val="22"/>
        </w:rPr>
      </w:pPr>
    </w:p>
    <w:p w:rsidR="00217978" w:rsidRDefault="00FB500B">
      <w:pPr>
        <w:rPr>
          <w:szCs w:val="22"/>
        </w:rPr>
      </w:pPr>
      <w:r>
        <w:rPr>
          <w:szCs w:val="22"/>
        </w:rPr>
        <w:t xml:space="preserve">22. </w:t>
      </w:r>
      <w:r w:rsidR="000056FA">
        <w:rPr>
          <w:szCs w:val="22"/>
        </w:rPr>
        <w:t>МЛЕЧНА САЛАТА</w:t>
      </w:r>
    </w:p>
    <w:p w:rsidR="009F35AE" w:rsidRDefault="00B32B52">
      <w:pPr>
        <w:rPr>
          <w:szCs w:val="22"/>
        </w:rPr>
      </w:pPr>
      <w:r>
        <w:rPr>
          <w:szCs w:val="22"/>
        </w:rPr>
        <w:t xml:space="preserve">За да направите млечна салата ви трябва краставица, копър и катък по рецепта №40 или № 52. Краставицата може да бъде ситно нарязана и да я разбъркате с катък и копър. </w:t>
      </w:r>
      <w:r w:rsidR="00831273">
        <w:rPr>
          <w:szCs w:val="22"/>
        </w:rPr>
        <w:t xml:space="preserve">Друг вариант е </w:t>
      </w:r>
      <w:r>
        <w:rPr>
          <w:szCs w:val="22"/>
        </w:rPr>
        <w:t>да нарежете краставицата на кръгчета</w:t>
      </w:r>
      <w:r w:rsidR="00831273">
        <w:rPr>
          <w:szCs w:val="22"/>
        </w:rPr>
        <w:t xml:space="preserve"> с</w:t>
      </w:r>
      <w:r w:rsidR="00831273" w:rsidRPr="00831273">
        <w:rPr>
          <w:szCs w:val="22"/>
        </w:rPr>
        <w:t xml:space="preserve"> </w:t>
      </w:r>
      <w:r w:rsidR="00831273">
        <w:rPr>
          <w:szCs w:val="22"/>
        </w:rPr>
        <w:t>накъдрен резец за да не се слепват</w:t>
      </w:r>
      <w:r>
        <w:rPr>
          <w:szCs w:val="22"/>
        </w:rPr>
        <w:t xml:space="preserve">. Сложете в </w:t>
      </w:r>
      <w:r w:rsidR="00BB01A0">
        <w:rPr>
          <w:szCs w:val="22"/>
        </w:rPr>
        <w:t xml:space="preserve">центъра на </w:t>
      </w:r>
      <w:r>
        <w:rPr>
          <w:szCs w:val="22"/>
        </w:rPr>
        <w:t xml:space="preserve">чинията </w:t>
      </w:r>
      <w:r w:rsidR="00BB01A0">
        <w:rPr>
          <w:szCs w:val="22"/>
        </w:rPr>
        <w:t xml:space="preserve">купчина </w:t>
      </w:r>
      <w:r>
        <w:rPr>
          <w:szCs w:val="22"/>
        </w:rPr>
        <w:t xml:space="preserve">катък и наредете </w:t>
      </w:r>
      <w:r w:rsidR="00BB01A0">
        <w:rPr>
          <w:szCs w:val="22"/>
        </w:rPr>
        <w:t>около</w:t>
      </w:r>
      <w:r>
        <w:rPr>
          <w:szCs w:val="22"/>
        </w:rPr>
        <w:t xml:space="preserve"> него</w:t>
      </w:r>
      <w:r w:rsidR="00BB01A0">
        <w:rPr>
          <w:szCs w:val="22"/>
        </w:rPr>
        <w:t xml:space="preserve"> кръгчетата. Залейте ги със зехтин и киселина. </w:t>
      </w:r>
      <w:r w:rsidR="009F35AE">
        <w:rPr>
          <w:szCs w:val="22"/>
        </w:rPr>
        <w:t>Продаваната млечна салата съдържа твърде малко белтъчини и много краставица</w:t>
      </w:r>
      <w:r w:rsidR="007B5642">
        <w:rPr>
          <w:szCs w:val="22"/>
        </w:rPr>
        <w:t xml:space="preserve"> и </w:t>
      </w:r>
      <w:r w:rsidR="007B5642">
        <w:rPr>
          <w:szCs w:val="22"/>
        </w:rPr>
        <w:lastRenderedPageBreak/>
        <w:t>растителна мазнина</w:t>
      </w:r>
      <w:r w:rsidR="009F35AE">
        <w:rPr>
          <w:szCs w:val="22"/>
        </w:rPr>
        <w:t>.</w:t>
      </w:r>
      <w:r w:rsidR="004E2C66">
        <w:rPr>
          <w:szCs w:val="22"/>
        </w:rPr>
        <w:t xml:space="preserve"> </w:t>
      </w:r>
      <w:r w:rsidR="00831273">
        <w:rPr>
          <w:szCs w:val="22"/>
        </w:rPr>
        <w:t>За да</w:t>
      </w:r>
      <w:r w:rsidR="004E2C66">
        <w:rPr>
          <w:szCs w:val="22"/>
        </w:rPr>
        <w:t xml:space="preserve"> </w:t>
      </w:r>
      <w:r w:rsidR="00C85505">
        <w:rPr>
          <w:szCs w:val="22"/>
        </w:rPr>
        <w:t>коригира</w:t>
      </w:r>
      <w:r w:rsidR="00831273">
        <w:rPr>
          <w:szCs w:val="22"/>
        </w:rPr>
        <w:t>те</w:t>
      </w:r>
      <w:r w:rsidR="00C85505">
        <w:rPr>
          <w:szCs w:val="22"/>
        </w:rPr>
        <w:t xml:space="preserve"> това</w:t>
      </w:r>
      <w:r w:rsidR="00831273">
        <w:rPr>
          <w:szCs w:val="22"/>
        </w:rPr>
        <w:t xml:space="preserve">, </w:t>
      </w:r>
      <w:r w:rsidR="004E2C66">
        <w:rPr>
          <w:szCs w:val="22"/>
        </w:rPr>
        <w:t>добав</w:t>
      </w:r>
      <w:r w:rsidR="00831273">
        <w:rPr>
          <w:szCs w:val="22"/>
        </w:rPr>
        <w:t>ете</w:t>
      </w:r>
      <w:r w:rsidR="004E2C66">
        <w:rPr>
          <w:szCs w:val="22"/>
        </w:rPr>
        <w:t xml:space="preserve"> в нея </w:t>
      </w:r>
      <w:r w:rsidR="007B5642">
        <w:rPr>
          <w:szCs w:val="22"/>
        </w:rPr>
        <w:t>намачкано сирене, цедено мляко</w:t>
      </w:r>
      <w:r w:rsidR="00136BE6">
        <w:rPr>
          <w:szCs w:val="22"/>
        </w:rPr>
        <w:t xml:space="preserve"> или</w:t>
      </w:r>
      <w:r w:rsidR="007B5642">
        <w:rPr>
          <w:szCs w:val="22"/>
        </w:rPr>
        <w:t xml:space="preserve"> сметана</w:t>
      </w:r>
      <w:r w:rsidR="00136BE6">
        <w:rPr>
          <w:szCs w:val="22"/>
        </w:rPr>
        <w:t>. Ако искате да добавите краве масло, по-лесно е да с</w:t>
      </w:r>
      <w:r w:rsidR="00BB01A0">
        <w:rPr>
          <w:szCs w:val="22"/>
        </w:rPr>
        <w:t>мес</w:t>
      </w:r>
      <w:r w:rsidR="00136BE6">
        <w:rPr>
          <w:szCs w:val="22"/>
        </w:rPr>
        <w:t>ите купена готова млечна салата</w:t>
      </w:r>
      <w:r w:rsidR="007B5642">
        <w:rPr>
          <w:szCs w:val="22"/>
        </w:rPr>
        <w:t xml:space="preserve"> </w:t>
      </w:r>
      <w:r w:rsidR="00BB01A0">
        <w:rPr>
          <w:szCs w:val="22"/>
        </w:rPr>
        <w:t>с млечен</w:t>
      </w:r>
      <w:r w:rsidR="00136BE6">
        <w:rPr>
          <w:szCs w:val="22"/>
        </w:rPr>
        <w:t xml:space="preserve"> пастет или </w:t>
      </w:r>
      <w:r w:rsidR="004E2C66">
        <w:rPr>
          <w:szCs w:val="22"/>
        </w:rPr>
        <w:t>катък, направен</w:t>
      </w:r>
      <w:r w:rsidR="00136BE6">
        <w:rPr>
          <w:szCs w:val="22"/>
        </w:rPr>
        <w:t>и</w:t>
      </w:r>
      <w:r w:rsidR="004E2C66">
        <w:rPr>
          <w:szCs w:val="22"/>
        </w:rPr>
        <w:t xml:space="preserve"> по рецепта </w:t>
      </w:r>
      <w:r w:rsidR="00136BE6">
        <w:rPr>
          <w:szCs w:val="22"/>
        </w:rPr>
        <w:t xml:space="preserve">№40 или </w:t>
      </w:r>
      <w:r w:rsidR="004E2C66">
        <w:rPr>
          <w:szCs w:val="22"/>
        </w:rPr>
        <w:t>№</w:t>
      </w:r>
      <w:r w:rsidR="000F6566">
        <w:rPr>
          <w:szCs w:val="22"/>
        </w:rPr>
        <w:t xml:space="preserve"> 52.</w:t>
      </w:r>
    </w:p>
    <w:p w:rsidR="00BB01A0" w:rsidRDefault="00BB01A0">
      <w:pPr>
        <w:rPr>
          <w:szCs w:val="22"/>
        </w:rPr>
      </w:pPr>
    </w:p>
    <w:p w:rsidR="000056FA" w:rsidRDefault="00FB500B">
      <w:pPr>
        <w:rPr>
          <w:szCs w:val="22"/>
        </w:rPr>
      </w:pPr>
      <w:r>
        <w:rPr>
          <w:szCs w:val="22"/>
        </w:rPr>
        <w:t xml:space="preserve">23. </w:t>
      </w:r>
      <w:r w:rsidR="000056FA">
        <w:rPr>
          <w:szCs w:val="22"/>
        </w:rPr>
        <w:t>КЬОПООЛУ</w:t>
      </w:r>
      <w:r w:rsidR="009F35AE">
        <w:rPr>
          <w:szCs w:val="22"/>
        </w:rPr>
        <w:t xml:space="preserve"> (САЛАТА ОТ ПАСИРАНИ </w:t>
      </w:r>
      <w:r w:rsidR="00831273">
        <w:rPr>
          <w:szCs w:val="22"/>
        </w:rPr>
        <w:t xml:space="preserve">НА ПЮРЕ </w:t>
      </w:r>
      <w:r w:rsidR="009F35AE">
        <w:rPr>
          <w:szCs w:val="22"/>
        </w:rPr>
        <w:t>ЗЕЛЕНЧУЦИ)</w:t>
      </w:r>
    </w:p>
    <w:p w:rsidR="00355C6D" w:rsidRDefault="00FA0631">
      <w:pPr>
        <w:rPr>
          <w:szCs w:val="22"/>
        </w:rPr>
      </w:pPr>
      <w:r>
        <w:rPr>
          <w:szCs w:val="22"/>
        </w:rPr>
        <w:t>За да се подготвят за тази салата, в</w:t>
      </w:r>
      <w:r w:rsidR="009F35AE">
        <w:rPr>
          <w:szCs w:val="22"/>
        </w:rPr>
        <w:t xml:space="preserve"> стъклена тенджера се пекат </w:t>
      </w:r>
      <w:r w:rsidR="004E2C66">
        <w:rPr>
          <w:szCs w:val="22"/>
        </w:rPr>
        <w:t xml:space="preserve">с микровълни различни зеленчуци: </w:t>
      </w:r>
      <w:r w:rsidR="009F35AE">
        <w:rPr>
          <w:szCs w:val="22"/>
        </w:rPr>
        <w:t xml:space="preserve">патладжани, моркови, </w:t>
      </w:r>
      <w:r>
        <w:rPr>
          <w:szCs w:val="22"/>
        </w:rPr>
        <w:t xml:space="preserve">зелени и червени </w:t>
      </w:r>
      <w:r w:rsidR="009F35AE">
        <w:rPr>
          <w:szCs w:val="22"/>
        </w:rPr>
        <w:t>чушки</w:t>
      </w:r>
      <w:r w:rsidR="004E2C66">
        <w:rPr>
          <w:szCs w:val="22"/>
        </w:rPr>
        <w:t xml:space="preserve">, </w:t>
      </w:r>
      <w:r>
        <w:rPr>
          <w:szCs w:val="22"/>
        </w:rPr>
        <w:t xml:space="preserve">домати, </w:t>
      </w:r>
      <w:r w:rsidR="004E2C66">
        <w:rPr>
          <w:szCs w:val="22"/>
        </w:rPr>
        <w:t>ряпа, пащърнак, джинджифил, целина, цвекло. Съотношението на тези продукти е въпрос на вкус.</w:t>
      </w:r>
      <w:r w:rsidR="009F35AE">
        <w:rPr>
          <w:szCs w:val="22"/>
        </w:rPr>
        <w:t xml:space="preserve"> </w:t>
      </w:r>
      <w:r w:rsidR="004E2C66">
        <w:rPr>
          <w:szCs w:val="22"/>
        </w:rPr>
        <w:t xml:space="preserve">При печенето се отделя </w:t>
      </w:r>
      <w:r w:rsidR="00BB01A0">
        <w:rPr>
          <w:szCs w:val="22"/>
        </w:rPr>
        <w:t>бульон, кой</w:t>
      </w:r>
      <w:r w:rsidR="004E2C66">
        <w:rPr>
          <w:szCs w:val="22"/>
        </w:rPr>
        <w:t xml:space="preserve">то </w:t>
      </w:r>
      <w:r w:rsidR="00831273">
        <w:rPr>
          <w:szCs w:val="22"/>
        </w:rPr>
        <w:t xml:space="preserve">може да </w:t>
      </w:r>
      <w:r w:rsidR="004E2C66">
        <w:rPr>
          <w:szCs w:val="22"/>
        </w:rPr>
        <w:t xml:space="preserve">се </w:t>
      </w:r>
      <w:r w:rsidR="00BB01A0">
        <w:rPr>
          <w:szCs w:val="22"/>
        </w:rPr>
        <w:t>сл</w:t>
      </w:r>
      <w:r w:rsidR="00831273">
        <w:rPr>
          <w:szCs w:val="22"/>
        </w:rPr>
        <w:t>ожи</w:t>
      </w:r>
      <w:r w:rsidR="00BB01A0">
        <w:rPr>
          <w:szCs w:val="22"/>
        </w:rPr>
        <w:t xml:space="preserve"> в супа или се </w:t>
      </w:r>
      <w:r w:rsidR="004E2C66">
        <w:rPr>
          <w:szCs w:val="22"/>
        </w:rPr>
        <w:t xml:space="preserve">използва като сок за пиене. </w:t>
      </w:r>
      <w:r w:rsidR="00355C6D">
        <w:rPr>
          <w:szCs w:val="22"/>
        </w:rPr>
        <w:t xml:space="preserve">Необходимо е щателно отцеждане със цел след това </w:t>
      </w:r>
      <w:r>
        <w:rPr>
          <w:szCs w:val="22"/>
        </w:rPr>
        <w:t xml:space="preserve">образуваният пастет </w:t>
      </w:r>
      <w:r w:rsidR="00355C6D">
        <w:rPr>
          <w:szCs w:val="22"/>
        </w:rPr>
        <w:t>да поеме повече мазнина.</w:t>
      </w:r>
    </w:p>
    <w:p w:rsidR="00894776" w:rsidRDefault="00FA0631">
      <w:pPr>
        <w:rPr>
          <w:szCs w:val="22"/>
        </w:rPr>
      </w:pPr>
      <w:r>
        <w:rPr>
          <w:szCs w:val="22"/>
        </w:rPr>
        <w:t>Не слагайте веднага</w:t>
      </w:r>
      <w:r w:rsidR="004E2C66">
        <w:rPr>
          <w:szCs w:val="22"/>
        </w:rPr>
        <w:t xml:space="preserve"> патладжани</w:t>
      </w:r>
      <w:r>
        <w:rPr>
          <w:szCs w:val="22"/>
        </w:rPr>
        <w:t xml:space="preserve"> и домати</w:t>
      </w:r>
      <w:r w:rsidR="004E2C66">
        <w:rPr>
          <w:szCs w:val="22"/>
        </w:rPr>
        <w:t xml:space="preserve"> </w:t>
      </w:r>
      <w:r>
        <w:rPr>
          <w:szCs w:val="22"/>
        </w:rPr>
        <w:t xml:space="preserve">ако </w:t>
      </w:r>
      <w:r w:rsidR="00BB01A0">
        <w:rPr>
          <w:szCs w:val="22"/>
        </w:rPr>
        <w:t>искате да</w:t>
      </w:r>
      <w:r>
        <w:rPr>
          <w:szCs w:val="22"/>
        </w:rPr>
        <w:t xml:space="preserve"> разбивате </w:t>
      </w:r>
      <w:r w:rsidR="004E2C66">
        <w:rPr>
          <w:szCs w:val="22"/>
        </w:rPr>
        <w:t xml:space="preserve">с пасатор, защото той разрушава семки, което влошава вкуса. </w:t>
      </w:r>
      <w:r w:rsidR="00BF2837">
        <w:rPr>
          <w:szCs w:val="22"/>
        </w:rPr>
        <w:t>При разбиването с пасатор добав</w:t>
      </w:r>
      <w:r w:rsidR="00831273">
        <w:rPr>
          <w:szCs w:val="22"/>
        </w:rPr>
        <w:t>ете</w:t>
      </w:r>
      <w:r w:rsidR="00894776">
        <w:rPr>
          <w:szCs w:val="22"/>
        </w:rPr>
        <w:t xml:space="preserve"> кромид или чесън. </w:t>
      </w:r>
      <w:r w:rsidR="00BF2837">
        <w:rPr>
          <w:szCs w:val="22"/>
        </w:rPr>
        <w:t>Патладжани</w:t>
      </w:r>
      <w:r w:rsidR="00831273">
        <w:rPr>
          <w:szCs w:val="22"/>
        </w:rPr>
        <w:t>те</w:t>
      </w:r>
      <w:r w:rsidR="00BF2837">
        <w:rPr>
          <w:szCs w:val="22"/>
        </w:rPr>
        <w:t xml:space="preserve"> и домати</w:t>
      </w:r>
      <w:r w:rsidR="004E2C66">
        <w:rPr>
          <w:szCs w:val="22"/>
        </w:rPr>
        <w:t xml:space="preserve"> се разбъркват </w:t>
      </w:r>
      <w:r>
        <w:rPr>
          <w:szCs w:val="22"/>
        </w:rPr>
        <w:t xml:space="preserve">накрая </w:t>
      </w:r>
      <w:r w:rsidR="004E2C66">
        <w:rPr>
          <w:szCs w:val="22"/>
        </w:rPr>
        <w:t xml:space="preserve">с вилица като се добавят лютеница и </w:t>
      </w:r>
      <w:r w:rsidR="00894776">
        <w:rPr>
          <w:szCs w:val="22"/>
        </w:rPr>
        <w:t>зехтин</w:t>
      </w:r>
      <w:r w:rsidR="004E2C66">
        <w:rPr>
          <w:szCs w:val="22"/>
        </w:rPr>
        <w:t>.</w:t>
      </w:r>
    </w:p>
    <w:p w:rsidR="00894776" w:rsidRDefault="00894776">
      <w:pPr>
        <w:rPr>
          <w:szCs w:val="22"/>
        </w:rPr>
      </w:pPr>
    </w:p>
    <w:p w:rsidR="00BF2837" w:rsidRDefault="002B411D">
      <w:pPr>
        <w:rPr>
          <w:szCs w:val="22"/>
        </w:rPr>
      </w:pPr>
      <w:r>
        <w:rPr>
          <w:szCs w:val="22"/>
        </w:rPr>
        <w:t xml:space="preserve">24. </w:t>
      </w:r>
      <w:r w:rsidR="00BF2837">
        <w:rPr>
          <w:szCs w:val="22"/>
        </w:rPr>
        <w:t>ЗЕЛЕНА САЛАТА</w:t>
      </w:r>
    </w:p>
    <w:p w:rsidR="00BF2837" w:rsidRDefault="00BF2837">
      <w:pPr>
        <w:rPr>
          <w:szCs w:val="22"/>
        </w:rPr>
      </w:pPr>
      <w:r>
        <w:rPr>
          <w:szCs w:val="22"/>
        </w:rPr>
        <w:t xml:space="preserve">Салата от зеленолистни зеленчуци е много полезна за хапване през трите дена гладуване, </w:t>
      </w:r>
      <w:r w:rsidR="00061FA6">
        <w:rPr>
          <w:szCs w:val="22"/>
        </w:rPr>
        <w:t xml:space="preserve">защото е бедна на калории. Тридневно гладуване се </w:t>
      </w:r>
      <w:r>
        <w:rPr>
          <w:szCs w:val="22"/>
        </w:rPr>
        <w:t>препоръчва от д-р Пърлмътър</w:t>
      </w:r>
      <w:r w:rsidR="00061FA6">
        <w:rPr>
          <w:szCs w:val="22"/>
        </w:rPr>
        <w:t xml:space="preserve"> да се прави всяко тримесечие. Макар че когато организмът е в метаболитен режим кетоза</w:t>
      </w:r>
      <w:r w:rsidR="00604DFE">
        <w:rPr>
          <w:szCs w:val="22"/>
        </w:rPr>
        <w:t>, човек не изпитва глад, зелената салата е полезна за да не с</w:t>
      </w:r>
      <w:r w:rsidR="002F7BC7">
        <w:rPr>
          <w:szCs w:val="22"/>
        </w:rPr>
        <w:t>и</w:t>
      </w:r>
      <w:r w:rsidR="00604DFE">
        <w:rPr>
          <w:szCs w:val="22"/>
        </w:rPr>
        <w:t xml:space="preserve"> чувства корема празен</w:t>
      </w:r>
      <w:r w:rsidR="002F7BC7">
        <w:rPr>
          <w:szCs w:val="22"/>
        </w:rPr>
        <w:t>. Освен това салатата действа като четка за червата, помага за тяхната перисталтика, а мазнината в тях помага за изхвърлянето на мастно разтворими токсини.</w:t>
      </w:r>
    </w:p>
    <w:p w:rsidR="002F7BC7" w:rsidRDefault="002F7BC7">
      <w:pPr>
        <w:rPr>
          <w:szCs w:val="22"/>
        </w:rPr>
      </w:pPr>
      <w:r>
        <w:rPr>
          <w:szCs w:val="22"/>
        </w:rPr>
        <w:t>Може да използвате листа от маруля, лапад, спанак, попарена коприва, кресон, зелен</w:t>
      </w:r>
      <w:r w:rsidR="00584399">
        <w:rPr>
          <w:szCs w:val="22"/>
        </w:rPr>
        <w:t>и стъбла от</w:t>
      </w:r>
      <w:r>
        <w:rPr>
          <w:szCs w:val="22"/>
        </w:rPr>
        <w:t xml:space="preserve"> кромид или чесън, праз, броколи, зеле. Нарежете ги много ситно и използвайте като дресинг зехтин с лимонена киселина. Калориите на зехтин</w:t>
      </w:r>
      <w:r w:rsidR="00584399">
        <w:rPr>
          <w:szCs w:val="22"/>
        </w:rPr>
        <w:t>а не влошав</w:t>
      </w:r>
      <w:r w:rsidR="00C53F7C">
        <w:rPr>
          <w:szCs w:val="22"/>
        </w:rPr>
        <w:t>ат ефекта от гладуването.</w:t>
      </w:r>
    </w:p>
    <w:p w:rsidR="00BF2837" w:rsidRDefault="00BF2837">
      <w:pPr>
        <w:rPr>
          <w:szCs w:val="22"/>
        </w:rPr>
      </w:pPr>
    </w:p>
    <w:p w:rsidR="00BF2837" w:rsidRDefault="002F7BC7">
      <w:pPr>
        <w:rPr>
          <w:szCs w:val="22"/>
        </w:rPr>
      </w:pPr>
      <w:r>
        <w:rPr>
          <w:szCs w:val="22"/>
        </w:rPr>
        <w:t xml:space="preserve">25. </w:t>
      </w:r>
      <w:r w:rsidR="00BF2837">
        <w:rPr>
          <w:szCs w:val="22"/>
        </w:rPr>
        <w:t>САЛАТА ОТ КОРЕНОПЛОДНИ</w:t>
      </w:r>
      <w:r w:rsidR="00DB79CB">
        <w:rPr>
          <w:szCs w:val="22"/>
        </w:rPr>
        <w:t xml:space="preserve"> ЗЕЛЕНЧУЦИ</w:t>
      </w:r>
    </w:p>
    <w:p w:rsidR="00BF2837" w:rsidRDefault="00BF2837">
      <w:pPr>
        <w:rPr>
          <w:szCs w:val="22"/>
        </w:rPr>
      </w:pPr>
      <w:r>
        <w:rPr>
          <w:szCs w:val="22"/>
        </w:rPr>
        <w:t>За разлика от зелено</w:t>
      </w:r>
      <w:r w:rsidR="00C53F7C">
        <w:rPr>
          <w:szCs w:val="22"/>
        </w:rPr>
        <w:t xml:space="preserve"> </w:t>
      </w:r>
      <w:r>
        <w:rPr>
          <w:szCs w:val="22"/>
        </w:rPr>
        <w:t>листната салата</w:t>
      </w:r>
      <w:r w:rsidR="00F704F9">
        <w:rPr>
          <w:szCs w:val="22"/>
        </w:rPr>
        <w:t xml:space="preserve"> №24</w:t>
      </w:r>
      <w:r>
        <w:rPr>
          <w:szCs w:val="22"/>
        </w:rPr>
        <w:t xml:space="preserve">, </w:t>
      </w:r>
      <w:r w:rsidR="00061FA6">
        <w:rPr>
          <w:szCs w:val="22"/>
        </w:rPr>
        <w:t>която е бед</w:t>
      </w:r>
      <w:r>
        <w:rPr>
          <w:szCs w:val="22"/>
        </w:rPr>
        <w:t>на на калории, кореноплодната съдържа калории и</w:t>
      </w:r>
      <w:r w:rsidR="00584399">
        <w:rPr>
          <w:szCs w:val="22"/>
        </w:rPr>
        <w:t xml:space="preserve"> пре</w:t>
      </w:r>
      <w:r>
        <w:rPr>
          <w:szCs w:val="22"/>
        </w:rPr>
        <w:t>биотици</w:t>
      </w:r>
      <w:r w:rsidR="00061FA6">
        <w:rPr>
          <w:szCs w:val="22"/>
        </w:rPr>
        <w:t>, затова е полезна след тридневно</w:t>
      </w:r>
      <w:r w:rsidR="002F7BC7">
        <w:rPr>
          <w:szCs w:val="22"/>
        </w:rPr>
        <w:t>то</w:t>
      </w:r>
      <w:r w:rsidR="00061FA6">
        <w:rPr>
          <w:szCs w:val="22"/>
        </w:rPr>
        <w:t xml:space="preserve"> гладуване. За да я направите, може да разбиете с чопър </w:t>
      </w:r>
      <w:r w:rsidR="00604DFE">
        <w:rPr>
          <w:szCs w:val="22"/>
        </w:rPr>
        <w:t>едро нарязани кореноплодни</w:t>
      </w:r>
      <w:r w:rsidR="00F704F9">
        <w:rPr>
          <w:szCs w:val="22"/>
        </w:rPr>
        <w:t xml:space="preserve"> зеленчуци</w:t>
      </w:r>
      <w:r w:rsidR="00604DFE">
        <w:rPr>
          <w:szCs w:val="22"/>
        </w:rPr>
        <w:t xml:space="preserve">: целина, праз, </w:t>
      </w:r>
      <w:r w:rsidR="00061FA6">
        <w:rPr>
          <w:szCs w:val="22"/>
        </w:rPr>
        <w:t xml:space="preserve">моркови, </w:t>
      </w:r>
      <w:r w:rsidR="00604DFE">
        <w:rPr>
          <w:szCs w:val="22"/>
        </w:rPr>
        <w:t xml:space="preserve">всякакви видове </w:t>
      </w:r>
      <w:r w:rsidR="00061FA6">
        <w:rPr>
          <w:szCs w:val="22"/>
        </w:rPr>
        <w:t>ряпа</w:t>
      </w:r>
      <w:r w:rsidR="00604DFE">
        <w:rPr>
          <w:szCs w:val="22"/>
        </w:rPr>
        <w:t xml:space="preserve"> и</w:t>
      </w:r>
      <w:r w:rsidR="00061FA6">
        <w:rPr>
          <w:szCs w:val="22"/>
        </w:rPr>
        <w:t xml:space="preserve"> цвекло, гулия</w:t>
      </w:r>
      <w:r w:rsidR="00604DFE">
        <w:rPr>
          <w:szCs w:val="22"/>
        </w:rPr>
        <w:t>. При всяко зареждане на чопъра, може да добавите малко зеле и</w:t>
      </w:r>
      <w:r w:rsidR="00061FA6">
        <w:rPr>
          <w:szCs w:val="22"/>
        </w:rPr>
        <w:t xml:space="preserve"> </w:t>
      </w:r>
      <w:r w:rsidR="00604DFE">
        <w:rPr>
          <w:szCs w:val="22"/>
        </w:rPr>
        <w:t xml:space="preserve">като подправка малко </w:t>
      </w:r>
      <w:r w:rsidR="00061FA6">
        <w:rPr>
          <w:szCs w:val="22"/>
        </w:rPr>
        <w:t>пащърнак</w:t>
      </w:r>
      <w:r w:rsidR="00F704F9">
        <w:rPr>
          <w:szCs w:val="22"/>
        </w:rPr>
        <w:t xml:space="preserve"> и</w:t>
      </w:r>
      <w:r w:rsidR="00061FA6">
        <w:rPr>
          <w:szCs w:val="22"/>
        </w:rPr>
        <w:t xml:space="preserve"> джинджифил</w:t>
      </w:r>
      <w:r w:rsidR="00604DFE">
        <w:rPr>
          <w:szCs w:val="22"/>
        </w:rPr>
        <w:t>.</w:t>
      </w:r>
    </w:p>
    <w:p w:rsidR="00604DFE" w:rsidRDefault="00604DFE">
      <w:pPr>
        <w:rPr>
          <w:szCs w:val="22"/>
        </w:rPr>
      </w:pPr>
      <w:r>
        <w:rPr>
          <w:szCs w:val="22"/>
        </w:rPr>
        <w:t>Добре е да смачкате малко готовата смес за да отдели</w:t>
      </w:r>
      <w:r w:rsidR="00F704F9">
        <w:rPr>
          <w:szCs w:val="22"/>
        </w:rPr>
        <w:t>те</w:t>
      </w:r>
      <w:r>
        <w:rPr>
          <w:szCs w:val="22"/>
        </w:rPr>
        <w:t xml:space="preserve"> сок. Така тя ще поеме повече дресинг</w:t>
      </w:r>
      <w:r w:rsidR="00C53F7C">
        <w:rPr>
          <w:szCs w:val="22"/>
        </w:rPr>
        <w:t xml:space="preserve"> (зехтин с лимонена киселина)</w:t>
      </w:r>
      <w:r>
        <w:rPr>
          <w:szCs w:val="22"/>
        </w:rPr>
        <w:t>.</w:t>
      </w:r>
    </w:p>
    <w:p w:rsidR="00061FA6" w:rsidRDefault="00061FA6">
      <w:pPr>
        <w:rPr>
          <w:szCs w:val="22"/>
        </w:rPr>
      </w:pPr>
    </w:p>
    <w:p w:rsidR="00801CA8" w:rsidRDefault="00C53F7C">
      <w:pPr>
        <w:rPr>
          <w:szCs w:val="22"/>
        </w:rPr>
      </w:pPr>
      <w:r>
        <w:rPr>
          <w:szCs w:val="22"/>
        </w:rPr>
        <w:t>РАЗБИТ (</w:t>
      </w:r>
      <w:r w:rsidR="00BF2837">
        <w:rPr>
          <w:szCs w:val="22"/>
        </w:rPr>
        <w:t>ТАРАМА</w:t>
      </w:r>
      <w:r>
        <w:rPr>
          <w:szCs w:val="22"/>
        </w:rPr>
        <w:t>)</w:t>
      </w:r>
      <w:r w:rsidR="00BF2837">
        <w:rPr>
          <w:szCs w:val="22"/>
        </w:rPr>
        <w:t xml:space="preserve"> </w:t>
      </w:r>
      <w:r w:rsidR="00801CA8">
        <w:rPr>
          <w:szCs w:val="22"/>
        </w:rPr>
        <w:t>ХАЙВЕР</w:t>
      </w:r>
    </w:p>
    <w:p w:rsidR="00416124" w:rsidRDefault="00355C6D">
      <w:pPr>
        <w:rPr>
          <w:szCs w:val="22"/>
        </w:rPr>
      </w:pPr>
      <w:r>
        <w:rPr>
          <w:szCs w:val="22"/>
        </w:rPr>
        <w:t xml:space="preserve">Продаваният разбит хайвер може да поеме </w:t>
      </w:r>
      <w:r w:rsidR="00894776">
        <w:rPr>
          <w:szCs w:val="22"/>
        </w:rPr>
        <w:t xml:space="preserve">доста </w:t>
      </w:r>
      <w:r>
        <w:rPr>
          <w:szCs w:val="22"/>
        </w:rPr>
        <w:t>ленено масло и зехтин за да стане по-</w:t>
      </w:r>
      <w:r w:rsidR="00894776">
        <w:rPr>
          <w:szCs w:val="22"/>
        </w:rPr>
        <w:t xml:space="preserve"> </w:t>
      </w:r>
      <w:r>
        <w:rPr>
          <w:szCs w:val="22"/>
        </w:rPr>
        <w:t xml:space="preserve">мазен. За целта </w:t>
      </w:r>
      <w:r w:rsidR="00584399">
        <w:rPr>
          <w:szCs w:val="22"/>
        </w:rPr>
        <w:t>сложете</w:t>
      </w:r>
      <w:r>
        <w:rPr>
          <w:szCs w:val="22"/>
        </w:rPr>
        <w:t xml:space="preserve"> малко сухо мляко  и се разбърк</w:t>
      </w:r>
      <w:r w:rsidR="00584399">
        <w:rPr>
          <w:szCs w:val="22"/>
        </w:rPr>
        <w:t>айте</w:t>
      </w:r>
      <w:r>
        <w:rPr>
          <w:szCs w:val="22"/>
        </w:rPr>
        <w:t xml:space="preserve"> добре. Остав</w:t>
      </w:r>
      <w:r w:rsidR="00584399">
        <w:rPr>
          <w:szCs w:val="22"/>
        </w:rPr>
        <w:t>ете</w:t>
      </w:r>
      <w:r>
        <w:rPr>
          <w:szCs w:val="22"/>
        </w:rPr>
        <w:t xml:space="preserve"> да престои малко време </w:t>
      </w:r>
      <w:r w:rsidR="00FF5AF6">
        <w:rPr>
          <w:szCs w:val="22"/>
        </w:rPr>
        <w:t>със цел сухото мляко да поеме влага, след което добавя</w:t>
      </w:r>
      <w:r w:rsidR="00584399">
        <w:rPr>
          <w:szCs w:val="22"/>
        </w:rPr>
        <w:t>йте</w:t>
      </w:r>
      <w:r w:rsidR="00FF5AF6">
        <w:rPr>
          <w:szCs w:val="22"/>
        </w:rPr>
        <w:t xml:space="preserve"> по малко мазнина при непрекъснато бъркане. Когато този хайвер се сложи в хладилник, той се сгъстява.</w:t>
      </w:r>
    </w:p>
    <w:p w:rsidR="00584399" w:rsidRDefault="00C53F7C">
      <w:pPr>
        <w:rPr>
          <w:szCs w:val="22"/>
        </w:rPr>
      </w:pPr>
      <w:r>
        <w:rPr>
          <w:szCs w:val="22"/>
        </w:rPr>
        <w:t>Може да направите имитация на хайвер като сварите гъста каша от грис. През това време смачкайте сирене, в което добавете мазнина</w:t>
      </w:r>
      <w:r w:rsidR="00A7219F">
        <w:rPr>
          <w:szCs w:val="22"/>
        </w:rPr>
        <w:t>, копър</w:t>
      </w:r>
      <w:r>
        <w:rPr>
          <w:szCs w:val="22"/>
        </w:rPr>
        <w:t xml:space="preserve"> и ситно нарязан праз или кромид лук. Докато кашата от грис е топла, смесете всичко и добавете още зехтин.</w:t>
      </w:r>
    </w:p>
    <w:p w:rsidR="00C53F7C" w:rsidRDefault="00D962B3">
      <w:pPr>
        <w:rPr>
          <w:szCs w:val="22"/>
        </w:rPr>
      </w:pPr>
      <w:r>
        <w:rPr>
          <w:szCs w:val="22"/>
        </w:rPr>
        <w:t>Друг вариант е да използвате изостанал засъхнал хляб</w:t>
      </w:r>
      <w:r w:rsidR="00584399">
        <w:rPr>
          <w:szCs w:val="22"/>
        </w:rPr>
        <w:t xml:space="preserve"> вместо грис</w:t>
      </w:r>
      <w:r>
        <w:rPr>
          <w:szCs w:val="22"/>
        </w:rPr>
        <w:t>. С него се прави солена торта описана в рецепта №</w:t>
      </w:r>
      <w:r w:rsidR="00A7219F">
        <w:rPr>
          <w:szCs w:val="22"/>
        </w:rPr>
        <w:t>41</w:t>
      </w:r>
      <w:r>
        <w:rPr>
          <w:szCs w:val="22"/>
        </w:rPr>
        <w:t xml:space="preserve">. След като </w:t>
      </w:r>
      <w:r w:rsidR="00584399">
        <w:rPr>
          <w:szCs w:val="22"/>
        </w:rPr>
        <w:t xml:space="preserve">тя </w:t>
      </w:r>
      <w:r>
        <w:rPr>
          <w:szCs w:val="22"/>
        </w:rPr>
        <w:t xml:space="preserve">е готова, едно парче от нея се мачка с вилица като се добавя </w:t>
      </w:r>
      <w:r w:rsidR="00584399">
        <w:rPr>
          <w:szCs w:val="22"/>
        </w:rPr>
        <w:t xml:space="preserve">съвсем ситно нарязан </w:t>
      </w:r>
      <w:r>
        <w:rPr>
          <w:szCs w:val="22"/>
        </w:rPr>
        <w:t>праз или кромид.</w:t>
      </w:r>
    </w:p>
    <w:p w:rsidR="00584399" w:rsidRDefault="00584399">
      <w:pPr>
        <w:rPr>
          <w:szCs w:val="22"/>
        </w:rPr>
      </w:pPr>
    </w:p>
    <w:p w:rsidR="00801CA8" w:rsidRDefault="00584399">
      <w:pPr>
        <w:rPr>
          <w:szCs w:val="22"/>
        </w:rPr>
      </w:pPr>
      <w:r>
        <w:rPr>
          <w:szCs w:val="22"/>
        </w:rPr>
        <w:t>НАМАЗНЕН</w:t>
      </w:r>
      <w:r w:rsidR="00C53F7C">
        <w:rPr>
          <w:szCs w:val="22"/>
        </w:rPr>
        <w:t xml:space="preserve"> </w:t>
      </w:r>
      <w:r w:rsidR="00801CA8">
        <w:rPr>
          <w:szCs w:val="22"/>
        </w:rPr>
        <w:t>ПАСТЕТ</w:t>
      </w:r>
    </w:p>
    <w:p w:rsidR="00894776" w:rsidRDefault="00F704F9">
      <w:pPr>
        <w:rPr>
          <w:szCs w:val="22"/>
        </w:rPr>
      </w:pPr>
      <w:r>
        <w:rPr>
          <w:szCs w:val="22"/>
        </w:rPr>
        <w:t>Ако ви се струва, че купетият</w:t>
      </w:r>
      <w:r w:rsidR="00FF5AF6">
        <w:rPr>
          <w:szCs w:val="22"/>
        </w:rPr>
        <w:t xml:space="preserve"> </w:t>
      </w:r>
      <w:r w:rsidR="00CE4947">
        <w:rPr>
          <w:szCs w:val="22"/>
        </w:rPr>
        <w:t>свински, гъши и</w:t>
      </w:r>
      <w:r>
        <w:rPr>
          <w:szCs w:val="22"/>
        </w:rPr>
        <w:t>ли</w:t>
      </w:r>
      <w:r w:rsidR="00CE4947">
        <w:rPr>
          <w:szCs w:val="22"/>
        </w:rPr>
        <w:t xml:space="preserve"> птичи </w:t>
      </w:r>
      <w:r w:rsidR="00FF5AF6">
        <w:rPr>
          <w:szCs w:val="22"/>
        </w:rPr>
        <w:t xml:space="preserve">пастет </w:t>
      </w:r>
      <w:r>
        <w:rPr>
          <w:szCs w:val="22"/>
        </w:rPr>
        <w:t>не е мазен, може</w:t>
      </w:r>
      <w:r w:rsidR="00FF5AF6">
        <w:rPr>
          <w:szCs w:val="22"/>
        </w:rPr>
        <w:t xml:space="preserve"> да </w:t>
      </w:r>
      <w:r>
        <w:rPr>
          <w:szCs w:val="22"/>
        </w:rPr>
        <w:t>му добавите</w:t>
      </w:r>
      <w:r w:rsidR="00FF5AF6">
        <w:rPr>
          <w:szCs w:val="22"/>
        </w:rPr>
        <w:t xml:space="preserve"> </w:t>
      </w:r>
      <w:r w:rsidR="00CE4947">
        <w:rPr>
          <w:szCs w:val="22"/>
        </w:rPr>
        <w:t>мазнина</w:t>
      </w:r>
      <w:r w:rsidR="00FF5AF6">
        <w:rPr>
          <w:szCs w:val="22"/>
        </w:rPr>
        <w:t xml:space="preserve">. </w:t>
      </w:r>
      <w:r w:rsidR="00894776">
        <w:rPr>
          <w:szCs w:val="22"/>
        </w:rPr>
        <w:t xml:space="preserve">За да добавите </w:t>
      </w:r>
      <w:r w:rsidR="00B92E1E">
        <w:rPr>
          <w:szCs w:val="22"/>
        </w:rPr>
        <w:t xml:space="preserve">и </w:t>
      </w:r>
      <w:r w:rsidR="00894776">
        <w:rPr>
          <w:szCs w:val="22"/>
        </w:rPr>
        <w:t>краве масло, трябва да го разтопите с малко зехтин</w:t>
      </w:r>
      <w:r w:rsidR="00B92E1E">
        <w:rPr>
          <w:szCs w:val="22"/>
        </w:rPr>
        <w:t xml:space="preserve"> в нисък буркан</w:t>
      </w:r>
      <w:r w:rsidR="00894776">
        <w:rPr>
          <w:szCs w:val="22"/>
        </w:rPr>
        <w:t>.</w:t>
      </w:r>
      <w:r w:rsidR="00B92E1E">
        <w:rPr>
          <w:szCs w:val="22"/>
        </w:rPr>
        <w:t xml:space="preserve"> След това сип</w:t>
      </w:r>
      <w:r w:rsidR="00F47614">
        <w:rPr>
          <w:szCs w:val="22"/>
        </w:rPr>
        <w:t>ете</w:t>
      </w:r>
      <w:r w:rsidR="00B92E1E">
        <w:rPr>
          <w:szCs w:val="22"/>
        </w:rPr>
        <w:t xml:space="preserve"> в буркана </w:t>
      </w:r>
      <w:r w:rsidR="00F47614">
        <w:rPr>
          <w:szCs w:val="22"/>
        </w:rPr>
        <w:t>толкова</w:t>
      </w:r>
      <w:r w:rsidR="00B92E1E">
        <w:rPr>
          <w:szCs w:val="22"/>
        </w:rPr>
        <w:t xml:space="preserve"> пастет</w:t>
      </w:r>
      <w:r w:rsidR="00F47614">
        <w:rPr>
          <w:szCs w:val="22"/>
        </w:rPr>
        <w:t>, че буркана да не е пълен догоре. След това</w:t>
      </w:r>
      <w:r w:rsidR="00B92E1E">
        <w:rPr>
          <w:szCs w:val="22"/>
        </w:rPr>
        <w:t xml:space="preserve"> бърка</w:t>
      </w:r>
      <w:r w:rsidR="00F47614">
        <w:rPr>
          <w:szCs w:val="22"/>
        </w:rPr>
        <w:t>й</w:t>
      </w:r>
      <w:r w:rsidR="00B92E1E">
        <w:rPr>
          <w:szCs w:val="22"/>
        </w:rPr>
        <w:t>те с вилица само в една посока</w:t>
      </w:r>
      <w:r w:rsidR="00F47614">
        <w:rPr>
          <w:szCs w:val="22"/>
        </w:rPr>
        <w:t xml:space="preserve"> докато всичко се хомогенизира</w:t>
      </w:r>
      <w:r w:rsidR="00B92E1E">
        <w:rPr>
          <w:szCs w:val="22"/>
        </w:rPr>
        <w:t>. Може да добавите малко млечен пастет направен по рецепти №40 и № 52.</w:t>
      </w:r>
      <w:r w:rsidR="00F47614">
        <w:rPr>
          <w:szCs w:val="22"/>
        </w:rPr>
        <w:t xml:space="preserve"> Друг вариант е да сложите в буркана парче масло и малко пастет като загреете с микровълни докато маслото се стопи.</w:t>
      </w:r>
    </w:p>
    <w:p w:rsidR="007B2E7E" w:rsidRPr="003D61E3" w:rsidRDefault="007B2E7E" w:rsidP="00A7219F">
      <w:pPr>
        <w:pStyle w:val="Heading1"/>
        <w:ind w:firstLine="0"/>
        <w:rPr>
          <w:sz w:val="24"/>
          <w:szCs w:val="24"/>
        </w:rPr>
      </w:pPr>
      <w:r w:rsidRPr="003D61E3">
        <w:rPr>
          <w:sz w:val="24"/>
          <w:szCs w:val="24"/>
        </w:rPr>
        <w:t>ТУРШИИ</w:t>
      </w:r>
    </w:p>
    <w:p w:rsidR="007B2E7E" w:rsidRDefault="002B411D" w:rsidP="007B2E7E">
      <w:pPr>
        <w:rPr>
          <w:szCs w:val="22"/>
        </w:rPr>
      </w:pPr>
      <w:r>
        <w:rPr>
          <w:szCs w:val="22"/>
        </w:rPr>
        <w:t xml:space="preserve">26. </w:t>
      </w:r>
      <w:r w:rsidR="007B2E7E">
        <w:rPr>
          <w:szCs w:val="22"/>
        </w:rPr>
        <w:t>МЛЕЧНА ТУРШИЯ</w:t>
      </w:r>
    </w:p>
    <w:p w:rsidR="007B2E7E" w:rsidRDefault="007B2E7E" w:rsidP="007B2E7E">
      <w:pPr>
        <w:rPr>
          <w:szCs w:val="22"/>
        </w:rPr>
      </w:pPr>
      <w:r>
        <w:rPr>
          <w:szCs w:val="22"/>
        </w:rPr>
        <w:lastRenderedPageBreak/>
        <w:t xml:space="preserve">Това ястие представлява ферментирала каша (пюре) от смляни с блендер (пасатор) пресни зеленчуци. Кашата </w:t>
      </w:r>
      <w:r w:rsidR="00D07B14">
        <w:rPr>
          <w:szCs w:val="22"/>
        </w:rPr>
        <w:t>съдържа</w:t>
      </w:r>
      <w:r w:rsidR="00D07B14" w:rsidRPr="00D07B14">
        <w:rPr>
          <w:szCs w:val="22"/>
        </w:rPr>
        <w:t xml:space="preserve"> </w:t>
      </w:r>
      <w:r w:rsidR="00D07B14">
        <w:rPr>
          <w:szCs w:val="22"/>
        </w:rPr>
        <w:t xml:space="preserve">кисело мляко и </w:t>
      </w:r>
      <w:r>
        <w:rPr>
          <w:szCs w:val="22"/>
        </w:rPr>
        <w:t xml:space="preserve">се оставя на топло за ферментация. Осем порции млечна туршия аз правя в пластмасова кофа с обем 2 л защото тя влиза между два рафта в хладилника ми. Сипвам </w:t>
      </w:r>
      <w:r w:rsidR="00D07B14">
        <w:rPr>
          <w:szCs w:val="22"/>
        </w:rPr>
        <w:t xml:space="preserve">в кофата </w:t>
      </w:r>
      <w:r w:rsidR="00DB79CB">
        <w:rPr>
          <w:szCs w:val="22"/>
        </w:rPr>
        <w:t>около</w:t>
      </w:r>
      <w:r w:rsidR="00D07B14">
        <w:rPr>
          <w:szCs w:val="22"/>
        </w:rPr>
        <w:t xml:space="preserve"> </w:t>
      </w:r>
      <w:r>
        <w:rPr>
          <w:szCs w:val="22"/>
        </w:rPr>
        <w:t xml:space="preserve">1 кг добре втасало домашно кисело мляко или </w:t>
      </w:r>
      <w:r w:rsidR="00F5087A">
        <w:rPr>
          <w:szCs w:val="22"/>
        </w:rPr>
        <w:t xml:space="preserve">две кофички от </w:t>
      </w:r>
      <w:r>
        <w:rPr>
          <w:szCs w:val="22"/>
        </w:rPr>
        <w:t xml:space="preserve">продаваното българско кисело мляко с надпис БДС 12:2010. Опитайте млякото - ако вкусът не е кисел, добавете </w:t>
      </w:r>
      <w:r w:rsidR="003D61E3">
        <w:rPr>
          <w:szCs w:val="22"/>
        </w:rPr>
        <w:t xml:space="preserve">малко </w:t>
      </w:r>
      <w:r>
        <w:rPr>
          <w:szCs w:val="22"/>
        </w:rPr>
        <w:t xml:space="preserve">лимонена киселина. </w:t>
      </w:r>
      <w:r w:rsidR="003D61E3">
        <w:rPr>
          <w:szCs w:val="22"/>
        </w:rPr>
        <w:t>Не се слага</w:t>
      </w:r>
      <w:r>
        <w:rPr>
          <w:szCs w:val="22"/>
        </w:rPr>
        <w:t xml:space="preserve"> сол.</w:t>
      </w:r>
    </w:p>
    <w:p w:rsidR="007B2E7E" w:rsidRDefault="00F5087A" w:rsidP="007B2E7E">
      <w:pPr>
        <w:rPr>
          <w:szCs w:val="22"/>
        </w:rPr>
      </w:pPr>
      <w:r>
        <w:rPr>
          <w:szCs w:val="22"/>
        </w:rPr>
        <w:t>Слага се малко сух копър</w:t>
      </w:r>
      <w:r w:rsidR="00CE4947">
        <w:rPr>
          <w:szCs w:val="22"/>
        </w:rPr>
        <w:t xml:space="preserve">, който служи за </w:t>
      </w:r>
      <w:r w:rsidR="00DB79CB">
        <w:rPr>
          <w:szCs w:val="22"/>
        </w:rPr>
        <w:t xml:space="preserve">подправка и </w:t>
      </w:r>
      <w:r w:rsidR="00CE4947">
        <w:rPr>
          <w:szCs w:val="22"/>
        </w:rPr>
        <w:t>подкваса</w:t>
      </w:r>
      <w:r>
        <w:rPr>
          <w:szCs w:val="22"/>
        </w:rPr>
        <w:t xml:space="preserve">. </w:t>
      </w:r>
      <w:r w:rsidR="007B2E7E">
        <w:rPr>
          <w:szCs w:val="22"/>
        </w:rPr>
        <w:t>След това добавете едро нарязан</w:t>
      </w:r>
      <w:r w:rsidR="00CE4947">
        <w:rPr>
          <w:szCs w:val="22"/>
        </w:rPr>
        <w:t xml:space="preserve">о зеле </w:t>
      </w:r>
      <w:r w:rsidR="007B2E7E">
        <w:rPr>
          <w:szCs w:val="22"/>
        </w:rPr>
        <w:t>и</w:t>
      </w:r>
      <w:r w:rsidR="00CE4947">
        <w:rPr>
          <w:szCs w:val="22"/>
        </w:rPr>
        <w:t>ли</w:t>
      </w:r>
      <w:r w:rsidR="007B2E7E">
        <w:rPr>
          <w:szCs w:val="22"/>
        </w:rPr>
        <w:t xml:space="preserve"> </w:t>
      </w:r>
      <w:r w:rsidR="00CE4947">
        <w:rPr>
          <w:szCs w:val="22"/>
        </w:rPr>
        <w:t>зеленчуци</w:t>
      </w:r>
      <w:r w:rsidR="007B2E7E">
        <w:rPr>
          <w:szCs w:val="22"/>
        </w:rPr>
        <w:t xml:space="preserve"> </w:t>
      </w:r>
      <w:r w:rsidR="00CE4947">
        <w:rPr>
          <w:szCs w:val="22"/>
        </w:rPr>
        <w:t>(без краставица)</w:t>
      </w:r>
      <w:r w:rsidR="007B2E7E">
        <w:rPr>
          <w:szCs w:val="22"/>
        </w:rPr>
        <w:t xml:space="preserve">. Всичко това се </w:t>
      </w:r>
      <w:r w:rsidR="00DB79CB">
        <w:rPr>
          <w:szCs w:val="22"/>
        </w:rPr>
        <w:t>разбива</w:t>
      </w:r>
      <w:r w:rsidR="007B2E7E">
        <w:rPr>
          <w:szCs w:val="22"/>
        </w:rPr>
        <w:t xml:space="preserve"> с пасатор (блендер) докато се образува каша. Ако кашата трудно се разбива защото е станала много гъста, добавете още кисело мляко или малко вода.</w:t>
      </w:r>
      <w:r w:rsidR="003D61E3">
        <w:rPr>
          <w:szCs w:val="22"/>
        </w:rPr>
        <w:t xml:space="preserve"> Ако се образува пяна, изгребете я за да не прелива.</w:t>
      </w:r>
    </w:p>
    <w:p w:rsidR="007B2E7E" w:rsidRDefault="007B2E7E" w:rsidP="007B2E7E">
      <w:pPr>
        <w:rPr>
          <w:szCs w:val="22"/>
        </w:rPr>
      </w:pPr>
      <w:r>
        <w:rPr>
          <w:szCs w:val="22"/>
        </w:rPr>
        <w:t xml:space="preserve">Кашата се оставя да втаса в съд, който не е пълен догоре защото при ферментацията шупва и може да прелее. При стайна температура втасване става за </w:t>
      </w:r>
      <w:r w:rsidR="006F6849">
        <w:rPr>
          <w:szCs w:val="22"/>
        </w:rPr>
        <w:t>няколко</w:t>
      </w:r>
      <w:r>
        <w:rPr>
          <w:szCs w:val="22"/>
        </w:rPr>
        <w:t xml:space="preserve"> денонощия. При втасването, ситните парченца зеленчуци изплуват отгоре, а отдолу остава суроватка. Трябва всеки ден да разбърквате. Ферментацията е завършила когато зеленчуците повече не изплуват след разбъркване.</w:t>
      </w:r>
    </w:p>
    <w:p w:rsidR="007B2E7E" w:rsidRDefault="007B2E7E" w:rsidP="007B2E7E">
      <w:pPr>
        <w:rPr>
          <w:szCs w:val="22"/>
        </w:rPr>
      </w:pPr>
      <w:r>
        <w:rPr>
          <w:szCs w:val="22"/>
        </w:rPr>
        <w:t>Ферментиралата млечна туршия е кисела. Възможни са следните начини на сервиране:</w:t>
      </w:r>
    </w:p>
    <w:p w:rsidR="007B2E7E" w:rsidRDefault="007B2E7E" w:rsidP="007B2E7E">
      <w:pPr>
        <w:numPr>
          <w:ilvl w:val="0"/>
          <w:numId w:val="2"/>
        </w:numPr>
        <w:tabs>
          <w:tab w:val="clear" w:pos="1440"/>
          <w:tab w:val="num" w:pos="709"/>
        </w:tabs>
        <w:ind w:left="0" w:firstLine="426"/>
        <w:rPr>
          <w:szCs w:val="22"/>
        </w:rPr>
      </w:pPr>
      <w:r w:rsidRPr="008B6684">
        <w:rPr>
          <w:szCs w:val="22"/>
          <w:u w:val="single"/>
        </w:rPr>
        <w:t>Като таратор</w:t>
      </w:r>
      <w:r>
        <w:rPr>
          <w:szCs w:val="22"/>
        </w:rPr>
        <w:t>. Преди сервиране</w:t>
      </w:r>
      <w:r w:rsidR="00CC5DEA">
        <w:rPr>
          <w:szCs w:val="22"/>
        </w:rPr>
        <w:t xml:space="preserve"> като таратор</w:t>
      </w:r>
      <w:r>
        <w:rPr>
          <w:szCs w:val="22"/>
        </w:rPr>
        <w:t xml:space="preserve">, </w:t>
      </w:r>
      <w:r w:rsidR="00CC5DEA">
        <w:rPr>
          <w:szCs w:val="22"/>
        </w:rPr>
        <w:t xml:space="preserve">към </w:t>
      </w:r>
      <w:r>
        <w:rPr>
          <w:szCs w:val="22"/>
        </w:rPr>
        <w:t xml:space="preserve">туршията се </w:t>
      </w:r>
      <w:r w:rsidR="00CC5DEA">
        <w:rPr>
          <w:szCs w:val="22"/>
        </w:rPr>
        <w:t>добавят</w:t>
      </w:r>
      <w:r w:rsidR="006F6849">
        <w:rPr>
          <w:szCs w:val="22"/>
        </w:rPr>
        <w:t>:</w:t>
      </w:r>
      <w:r>
        <w:rPr>
          <w:szCs w:val="22"/>
        </w:rPr>
        <w:t xml:space="preserve"> </w:t>
      </w:r>
      <w:r w:rsidR="00DB79CB">
        <w:rPr>
          <w:szCs w:val="22"/>
        </w:rPr>
        <w:t xml:space="preserve">вода или </w:t>
      </w:r>
      <w:r>
        <w:rPr>
          <w:szCs w:val="22"/>
        </w:rPr>
        <w:t>кисело мляко</w:t>
      </w:r>
      <w:r w:rsidR="006F6849">
        <w:rPr>
          <w:szCs w:val="22"/>
        </w:rPr>
        <w:t xml:space="preserve">, </w:t>
      </w:r>
      <w:r w:rsidR="00DB79CB">
        <w:rPr>
          <w:szCs w:val="22"/>
        </w:rPr>
        <w:t>зехтин</w:t>
      </w:r>
      <w:r w:rsidR="006F6849">
        <w:rPr>
          <w:szCs w:val="22"/>
        </w:rPr>
        <w:t>, копър</w:t>
      </w:r>
      <w:r w:rsidR="00CC5DEA">
        <w:rPr>
          <w:szCs w:val="22"/>
        </w:rPr>
        <w:t xml:space="preserve"> и </w:t>
      </w:r>
      <w:r>
        <w:rPr>
          <w:szCs w:val="22"/>
        </w:rPr>
        <w:t>чесън</w:t>
      </w:r>
      <w:r w:rsidR="00CC5DEA">
        <w:rPr>
          <w:szCs w:val="22"/>
        </w:rPr>
        <w:t>. След разбиване с пасатор, добавя се</w:t>
      </w:r>
      <w:r>
        <w:rPr>
          <w:szCs w:val="22"/>
        </w:rPr>
        <w:t xml:space="preserve"> ситно нарязана краставица. Всеки </w:t>
      </w:r>
      <w:r w:rsidR="006F6849">
        <w:rPr>
          <w:szCs w:val="22"/>
        </w:rPr>
        <w:t xml:space="preserve">консуматор на трапезата </w:t>
      </w:r>
      <w:r>
        <w:rPr>
          <w:szCs w:val="22"/>
        </w:rPr>
        <w:t>сам си добавя вода или лед</w:t>
      </w:r>
      <w:r w:rsidR="006F6849">
        <w:rPr>
          <w:szCs w:val="22"/>
        </w:rPr>
        <w:t xml:space="preserve"> според своето желание</w:t>
      </w:r>
      <w:r>
        <w:rPr>
          <w:szCs w:val="22"/>
        </w:rPr>
        <w:t>.</w:t>
      </w:r>
    </w:p>
    <w:p w:rsidR="007B2E7E" w:rsidRDefault="007B2E7E" w:rsidP="007B2E7E">
      <w:pPr>
        <w:numPr>
          <w:ilvl w:val="0"/>
          <w:numId w:val="2"/>
        </w:numPr>
        <w:tabs>
          <w:tab w:val="clear" w:pos="1440"/>
          <w:tab w:val="num" w:pos="709"/>
        </w:tabs>
        <w:ind w:left="0" w:firstLine="426"/>
        <w:rPr>
          <w:szCs w:val="22"/>
        </w:rPr>
      </w:pPr>
      <w:r w:rsidRPr="008B6684">
        <w:rPr>
          <w:szCs w:val="22"/>
          <w:u w:val="single"/>
        </w:rPr>
        <w:t xml:space="preserve">Като </w:t>
      </w:r>
      <w:r w:rsidR="00894776">
        <w:rPr>
          <w:szCs w:val="22"/>
          <w:u w:val="single"/>
        </w:rPr>
        <w:t xml:space="preserve">пюре </w:t>
      </w:r>
      <w:r w:rsidR="006F6849">
        <w:rPr>
          <w:szCs w:val="22"/>
          <w:u w:val="single"/>
        </w:rPr>
        <w:t>(</w:t>
      </w:r>
      <w:r w:rsidRPr="008B6684">
        <w:rPr>
          <w:szCs w:val="22"/>
          <w:u w:val="single"/>
        </w:rPr>
        <w:t>салата</w:t>
      </w:r>
      <w:r w:rsidR="006F6849">
        <w:rPr>
          <w:szCs w:val="22"/>
          <w:u w:val="single"/>
        </w:rPr>
        <w:t>)</w:t>
      </w:r>
      <w:r>
        <w:rPr>
          <w:szCs w:val="22"/>
        </w:rPr>
        <w:t>. Из</w:t>
      </w:r>
      <w:r w:rsidR="006F6849">
        <w:rPr>
          <w:szCs w:val="22"/>
        </w:rPr>
        <w:t>важда се с решетъчна лъжица</w:t>
      </w:r>
      <w:r>
        <w:rPr>
          <w:szCs w:val="22"/>
        </w:rPr>
        <w:t xml:space="preserve"> </w:t>
      </w:r>
      <w:r w:rsidR="00894776">
        <w:rPr>
          <w:szCs w:val="22"/>
        </w:rPr>
        <w:t>пюрето изплувало отгоре</w:t>
      </w:r>
      <w:r>
        <w:rPr>
          <w:szCs w:val="22"/>
        </w:rPr>
        <w:t>.</w:t>
      </w:r>
      <w:r w:rsidR="006F6849">
        <w:rPr>
          <w:szCs w:val="22"/>
        </w:rPr>
        <w:t xml:space="preserve"> Добре е да се опита дали</w:t>
      </w:r>
      <w:r>
        <w:rPr>
          <w:szCs w:val="22"/>
        </w:rPr>
        <w:t xml:space="preserve"> вкусът </w:t>
      </w:r>
      <w:r w:rsidR="006F6849">
        <w:rPr>
          <w:szCs w:val="22"/>
        </w:rPr>
        <w:t>му</w:t>
      </w:r>
      <w:r w:rsidR="00894776">
        <w:rPr>
          <w:szCs w:val="22"/>
        </w:rPr>
        <w:t xml:space="preserve"> </w:t>
      </w:r>
      <w:r>
        <w:rPr>
          <w:szCs w:val="22"/>
        </w:rPr>
        <w:t>е прекалено кисел</w:t>
      </w:r>
      <w:r w:rsidR="00894776">
        <w:rPr>
          <w:szCs w:val="22"/>
        </w:rPr>
        <w:t xml:space="preserve">, </w:t>
      </w:r>
      <w:r w:rsidR="006F6849">
        <w:rPr>
          <w:szCs w:val="22"/>
        </w:rPr>
        <w:t>с цел да се сложи</w:t>
      </w:r>
      <w:r w:rsidR="00894776">
        <w:rPr>
          <w:szCs w:val="22"/>
        </w:rPr>
        <w:t xml:space="preserve"> малко концентрат </w:t>
      </w:r>
      <w:r>
        <w:rPr>
          <w:szCs w:val="22"/>
        </w:rPr>
        <w:t>А</w:t>
      </w:r>
      <w:r w:rsidR="00894776">
        <w:rPr>
          <w:szCs w:val="22"/>
        </w:rPr>
        <w:t xml:space="preserve"> и след щателно бъркане се оставя да престои</w:t>
      </w:r>
      <w:r>
        <w:rPr>
          <w:szCs w:val="22"/>
        </w:rPr>
        <w:t xml:space="preserve">. Разбърква се с олио или зехтин </w:t>
      </w:r>
      <w:r w:rsidR="00894776">
        <w:rPr>
          <w:szCs w:val="22"/>
        </w:rPr>
        <w:t>преди да</w:t>
      </w:r>
      <w:r>
        <w:rPr>
          <w:szCs w:val="22"/>
        </w:rPr>
        <w:t xml:space="preserve"> се сервира в купички. Може да се сложи някаква подправка, например копър</w:t>
      </w:r>
      <w:r w:rsidR="00CC5DEA">
        <w:rPr>
          <w:szCs w:val="22"/>
        </w:rPr>
        <w:t xml:space="preserve"> или гарнитура от магданоз</w:t>
      </w:r>
      <w:r>
        <w:rPr>
          <w:szCs w:val="22"/>
        </w:rPr>
        <w:t>.</w:t>
      </w:r>
    </w:p>
    <w:p w:rsidR="007B2E7E" w:rsidRPr="006F6849" w:rsidRDefault="007B2E7E" w:rsidP="007B2E7E">
      <w:pPr>
        <w:numPr>
          <w:ilvl w:val="0"/>
          <w:numId w:val="2"/>
        </w:numPr>
        <w:tabs>
          <w:tab w:val="clear" w:pos="1440"/>
          <w:tab w:val="num" w:pos="709"/>
        </w:tabs>
        <w:ind w:left="0" w:firstLine="426"/>
      </w:pPr>
      <w:r w:rsidRPr="00CC5DEA">
        <w:rPr>
          <w:szCs w:val="22"/>
          <w:u w:val="single"/>
        </w:rPr>
        <w:t>Като напитка</w:t>
      </w:r>
      <w:r w:rsidRPr="00CC5DEA">
        <w:rPr>
          <w:szCs w:val="22"/>
        </w:rPr>
        <w:t xml:space="preserve">. Изцедената суроватка (саламурата) на туршията </w:t>
      </w:r>
      <w:r w:rsidR="006F6849">
        <w:rPr>
          <w:szCs w:val="22"/>
        </w:rPr>
        <w:t xml:space="preserve">може да </w:t>
      </w:r>
      <w:r w:rsidRPr="00CC5DEA">
        <w:rPr>
          <w:szCs w:val="22"/>
        </w:rPr>
        <w:t>се използва като ободряваща напитка. Ако е твърде кисела, сервира се в чаши пълни наполовина защото при неутрализиране ще шупне.</w:t>
      </w:r>
      <w:r w:rsidR="00F5087A" w:rsidRPr="00CC5DEA">
        <w:rPr>
          <w:szCs w:val="22"/>
        </w:rPr>
        <w:t xml:space="preserve"> </w:t>
      </w:r>
      <w:r w:rsidR="00CE1F89" w:rsidRPr="00CC5DEA">
        <w:rPr>
          <w:szCs w:val="22"/>
        </w:rPr>
        <w:t>Аз и</w:t>
      </w:r>
      <w:r w:rsidR="00F5087A" w:rsidRPr="00CC5DEA">
        <w:rPr>
          <w:szCs w:val="22"/>
        </w:rPr>
        <w:t xml:space="preserve">збягвам </w:t>
      </w:r>
      <w:r w:rsidR="00CC5DEA" w:rsidRPr="00CC5DEA">
        <w:rPr>
          <w:szCs w:val="22"/>
        </w:rPr>
        <w:t xml:space="preserve">изпиването </w:t>
      </w:r>
      <w:r w:rsidR="00F5087A" w:rsidRPr="00CC5DEA">
        <w:rPr>
          <w:szCs w:val="22"/>
        </w:rPr>
        <w:t>на ферментирала саламура</w:t>
      </w:r>
      <w:r w:rsidR="00CE1F89" w:rsidRPr="00CC5DEA">
        <w:rPr>
          <w:szCs w:val="22"/>
        </w:rPr>
        <w:t xml:space="preserve"> защото с нея </w:t>
      </w:r>
      <w:r w:rsidR="00CC5DEA" w:rsidRPr="00CC5DEA">
        <w:rPr>
          <w:szCs w:val="22"/>
        </w:rPr>
        <w:t xml:space="preserve">се </w:t>
      </w:r>
      <w:r w:rsidR="00CE1F89" w:rsidRPr="00CC5DEA">
        <w:rPr>
          <w:szCs w:val="22"/>
        </w:rPr>
        <w:t>приготвя</w:t>
      </w:r>
      <w:r w:rsidR="00CC5DEA" w:rsidRPr="00CC5DEA">
        <w:rPr>
          <w:szCs w:val="22"/>
        </w:rPr>
        <w:t xml:space="preserve"> </w:t>
      </w:r>
      <w:r w:rsidR="006F6849">
        <w:rPr>
          <w:szCs w:val="22"/>
        </w:rPr>
        <w:t xml:space="preserve">бързо и </w:t>
      </w:r>
      <w:r w:rsidR="00CC5DEA" w:rsidRPr="00CC5DEA">
        <w:rPr>
          <w:szCs w:val="22"/>
        </w:rPr>
        <w:t>лесно</w:t>
      </w:r>
      <w:r w:rsidR="00CE1F89" w:rsidRPr="00CC5DEA">
        <w:rPr>
          <w:szCs w:val="22"/>
        </w:rPr>
        <w:t xml:space="preserve"> нова партида туршия</w:t>
      </w:r>
      <w:r w:rsidR="00F5087A" w:rsidRPr="00CC5DEA">
        <w:rPr>
          <w:szCs w:val="22"/>
        </w:rPr>
        <w:t>.</w:t>
      </w:r>
      <w:r w:rsidR="00CC5DEA" w:rsidRPr="00CC5DEA">
        <w:rPr>
          <w:szCs w:val="22"/>
        </w:rPr>
        <w:t xml:space="preserve"> С нея ферментацията протича много по-бързо и може да направите кисело зеле или смесена туршия с едро нарязани зеленчуци.</w:t>
      </w:r>
    </w:p>
    <w:p w:rsidR="006F6849" w:rsidRDefault="006F6849" w:rsidP="00DB79CB">
      <w:pPr>
        <w:ind w:left="426" w:firstLine="0"/>
      </w:pPr>
    </w:p>
    <w:p w:rsidR="001A6F87" w:rsidRDefault="00B0632D" w:rsidP="00FB500B">
      <w:pPr>
        <w:pStyle w:val="Heading1"/>
        <w:ind w:firstLine="0"/>
      </w:pPr>
      <w:r>
        <w:t>ПЕЧЕН</w:t>
      </w:r>
      <w:r w:rsidR="00AA46A8">
        <w:t>Е</w:t>
      </w:r>
      <w:r>
        <w:t xml:space="preserve"> С МИКРОВЪЛНИ</w:t>
      </w:r>
    </w:p>
    <w:p w:rsidR="00217978" w:rsidRDefault="00B0632D" w:rsidP="00217978">
      <w:r>
        <w:t xml:space="preserve">27. </w:t>
      </w:r>
      <w:r w:rsidR="00217978">
        <w:t>ПАТЛАДЖАН</w:t>
      </w:r>
      <w:r w:rsidR="00AA46A8">
        <w:t>И</w:t>
      </w:r>
      <w:r w:rsidR="00715986">
        <w:t xml:space="preserve"> И </w:t>
      </w:r>
      <w:r w:rsidR="00217978">
        <w:t>ТИКВИЧКИ</w:t>
      </w:r>
    </w:p>
    <w:p w:rsidR="00DA53DA" w:rsidRDefault="00DA53DA" w:rsidP="00217978">
      <w:r>
        <w:t xml:space="preserve">При печене на патладжани или тиквички с микровълни се отделя </w:t>
      </w:r>
      <w:r w:rsidR="00CC5DEA">
        <w:t xml:space="preserve">доста </w:t>
      </w:r>
      <w:r w:rsidR="006F6849">
        <w:t>бульон</w:t>
      </w:r>
      <w:r w:rsidR="00CC5DEA">
        <w:t xml:space="preserve"> (сок). Това позволява изпечените</w:t>
      </w:r>
      <w:r w:rsidR="00AA46A8">
        <w:t xml:space="preserve"> продукти</w:t>
      </w:r>
      <w:r w:rsidR="00CC5DEA">
        <w:t xml:space="preserve"> да станат</w:t>
      </w:r>
      <w:r w:rsidR="00AA46A8">
        <w:t xml:space="preserve"> по-сухи. </w:t>
      </w:r>
      <w:r w:rsidR="00DF45CA">
        <w:t>Бульонът</w:t>
      </w:r>
      <w:r w:rsidR="00AA46A8">
        <w:t xml:space="preserve"> трябва да се отстрани с цел като се сложи мазнина, </w:t>
      </w:r>
      <w:r>
        <w:t xml:space="preserve">тези продукти да </w:t>
      </w:r>
      <w:r w:rsidR="00AA46A8">
        <w:t xml:space="preserve">я </w:t>
      </w:r>
      <w:r>
        <w:t>по</w:t>
      </w:r>
      <w:r w:rsidR="00AA46A8">
        <w:t>пият</w:t>
      </w:r>
      <w:r>
        <w:t xml:space="preserve"> при изстиването си.</w:t>
      </w:r>
      <w:r w:rsidR="00AA46A8">
        <w:t xml:space="preserve"> </w:t>
      </w:r>
      <w:r w:rsidR="00CC5DEA">
        <w:t>За целта м</w:t>
      </w:r>
      <w:r w:rsidR="00AA46A8">
        <w:t xml:space="preserve">азнината се слага </w:t>
      </w:r>
      <w:r w:rsidR="00CC5DEA">
        <w:t>веднага щом с</w:t>
      </w:r>
      <w:r w:rsidR="004B70CE">
        <w:t>е извади тенджерата от микровълн</w:t>
      </w:r>
      <w:r w:rsidR="00CC5DEA">
        <w:t xml:space="preserve">овата фурна </w:t>
      </w:r>
      <w:r w:rsidR="00AA46A8">
        <w:t>докато продуктите са още топли.</w:t>
      </w:r>
      <w:r w:rsidR="00DF45CA">
        <w:t xml:space="preserve"> Мазнината може да се добави </w:t>
      </w:r>
      <w:r w:rsidR="0015541E">
        <w:t>под формата на</w:t>
      </w:r>
      <w:r w:rsidR="00DF45CA">
        <w:t xml:space="preserve"> </w:t>
      </w:r>
      <w:r w:rsidR="004B70CE">
        <w:t>лютеница разбъркана със зехтин.</w:t>
      </w:r>
    </w:p>
    <w:p w:rsidR="0015541E" w:rsidRDefault="0015541E" w:rsidP="00217978">
      <w:r>
        <w:t>За да се получи вкус на деликатес</w:t>
      </w:r>
      <w:r w:rsidR="00F47614">
        <w:t>ното ядене</w:t>
      </w:r>
      <w:r>
        <w:t xml:space="preserve"> „имам баялдъ”</w:t>
      </w:r>
      <w:r w:rsidR="00F47614">
        <w:t>, п</w:t>
      </w:r>
      <w:r>
        <w:t>атладжаните и тиквичките се нарязват на кубчета и се отстранява отделения бульон</w:t>
      </w:r>
      <w:r w:rsidR="000E27E1">
        <w:t xml:space="preserve"> по време на печенето и след него</w:t>
      </w:r>
      <w:r>
        <w:t>. След добавянето на намазнена лютеница, ястието не се пече повече. Поръсва се с подправки.</w:t>
      </w:r>
    </w:p>
    <w:p w:rsidR="004B70CE" w:rsidRDefault="004B70CE" w:rsidP="00217978"/>
    <w:p w:rsidR="00D20772" w:rsidRDefault="00B0632D" w:rsidP="00F34EE4">
      <w:pPr>
        <w:rPr>
          <w:szCs w:val="22"/>
        </w:rPr>
      </w:pPr>
      <w:r>
        <w:rPr>
          <w:szCs w:val="22"/>
        </w:rPr>
        <w:t xml:space="preserve">27. </w:t>
      </w:r>
      <w:r w:rsidR="000E27E1">
        <w:rPr>
          <w:szCs w:val="22"/>
        </w:rPr>
        <w:t xml:space="preserve">ПЕЧЕНИ </w:t>
      </w:r>
      <w:r w:rsidR="003A5A41">
        <w:rPr>
          <w:szCs w:val="22"/>
        </w:rPr>
        <w:t>КАРТОФИ</w:t>
      </w:r>
      <w:r w:rsidR="00AF6578">
        <w:rPr>
          <w:szCs w:val="22"/>
        </w:rPr>
        <w:t xml:space="preserve"> ИЛИ МУСАКА</w:t>
      </w:r>
    </w:p>
    <w:p w:rsidR="00DA53DA" w:rsidRDefault="00DA53DA" w:rsidP="00F34EE4">
      <w:pPr>
        <w:rPr>
          <w:szCs w:val="22"/>
        </w:rPr>
      </w:pPr>
      <w:r>
        <w:rPr>
          <w:szCs w:val="22"/>
        </w:rPr>
        <w:t xml:space="preserve">Картофите се пекат с микровълни разрязани на две за да не експлодират при образуването на пара в тях. Те се слагат в стъклена тенджера измити добре без да се обелват. За да се белят лесно, отделената вода </w:t>
      </w:r>
      <w:r w:rsidR="00AF6578">
        <w:rPr>
          <w:szCs w:val="22"/>
        </w:rPr>
        <w:t xml:space="preserve">(бульон) </w:t>
      </w:r>
      <w:r>
        <w:rPr>
          <w:szCs w:val="22"/>
        </w:rPr>
        <w:t>се изважда, картофите се нареждат с кожата нагоре и тенджерата без капак с</w:t>
      </w:r>
      <w:r w:rsidR="003A5A41">
        <w:rPr>
          <w:szCs w:val="22"/>
        </w:rPr>
        <w:t>е загрява с микровълни около една минута. След това се оставя да изстива без капак със цел кожата на картофите да засъхне</w:t>
      </w:r>
      <w:r w:rsidR="0015541E">
        <w:rPr>
          <w:szCs w:val="22"/>
        </w:rPr>
        <w:t>.</w:t>
      </w:r>
    </w:p>
    <w:p w:rsidR="00AF6578" w:rsidRDefault="004B70CE" w:rsidP="00F34EE4">
      <w:pPr>
        <w:rPr>
          <w:szCs w:val="22"/>
        </w:rPr>
      </w:pPr>
      <w:r>
        <w:rPr>
          <w:szCs w:val="22"/>
        </w:rPr>
        <w:t>След картофите</w:t>
      </w:r>
      <w:r w:rsidR="000E27E1">
        <w:rPr>
          <w:szCs w:val="22"/>
        </w:rPr>
        <w:t xml:space="preserve"> изстинат</w:t>
      </w:r>
      <w:r>
        <w:rPr>
          <w:szCs w:val="22"/>
        </w:rPr>
        <w:t xml:space="preserve">, може да ги </w:t>
      </w:r>
      <w:r w:rsidR="000E27E1">
        <w:rPr>
          <w:szCs w:val="22"/>
        </w:rPr>
        <w:t xml:space="preserve">обелете. За да ги </w:t>
      </w:r>
      <w:r>
        <w:rPr>
          <w:szCs w:val="22"/>
        </w:rPr>
        <w:t>напоите с мазнина и лютеница</w:t>
      </w:r>
      <w:r w:rsidR="000E27E1">
        <w:rPr>
          <w:szCs w:val="22"/>
        </w:rPr>
        <w:t xml:space="preserve">, </w:t>
      </w:r>
      <w:r w:rsidR="0015541E">
        <w:rPr>
          <w:szCs w:val="22"/>
        </w:rPr>
        <w:t xml:space="preserve">нарежете </w:t>
      </w:r>
      <w:r w:rsidR="000E27E1">
        <w:rPr>
          <w:szCs w:val="22"/>
        </w:rPr>
        <w:t xml:space="preserve">ги </w:t>
      </w:r>
      <w:r w:rsidR="0015541E">
        <w:rPr>
          <w:szCs w:val="22"/>
        </w:rPr>
        <w:t xml:space="preserve">на кубчета и ги </w:t>
      </w:r>
      <w:r>
        <w:rPr>
          <w:szCs w:val="22"/>
        </w:rPr>
        <w:t>сложете отново в стъклената тенджера</w:t>
      </w:r>
      <w:r w:rsidR="0015541E">
        <w:rPr>
          <w:szCs w:val="22"/>
        </w:rPr>
        <w:t>. З</w:t>
      </w:r>
      <w:r>
        <w:rPr>
          <w:szCs w:val="22"/>
        </w:rPr>
        <w:t xml:space="preserve">агрейте </w:t>
      </w:r>
      <w:r w:rsidR="0015541E">
        <w:rPr>
          <w:szCs w:val="22"/>
        </w:rPr>
        <w:t xml:space="preserve">с микровълни </w:t>
      </w:r>
      <w:r>
        <w:rPr>
          <w:szCs w:val="22"/>
        </w:rPr>
        <w:t xml:space="preserve">докато </w:t>
      </w:r>
      <w:r w:rsidR="0015541E">
        <w:rPr>
          <w:szCs w:val="22"/>
        </w:rPr>
        <w:t xml:space="preserve">картофите </w:t>
      </w:r>
      <w:r>
        <w:rPr>
          <w:szCs w:val="22"/>
        </w:rPr>
        <w:t>започнат да отделят пара. Веднага след това ги залейте с лютеница разбъркана със зехтин.</w:t>
      </w:r>
      <w:r w:rsidR="0015541E">
        <w:rPr>
          <w:szCs w:val="22"/>
        </w:rPr>
        <w:t xml:space="preserve"> При изстиването си</w:t>
      </w:r>
      <w:r w:rsidR="00AF6578">
        <w:rPr>
          <w:szCs w:val="22"/>
        </w:rPr>
        <w:t>, картофите</w:t>
      </w:r>
      <w:r w:rsidR="0015541E">
        <w:rPr>
          <w:szCs w:val="22"/>
        </w:rPr>
        <w:t xml:space="preserve"> ще поемат мазнина и </w:t>
      </w:r>
      <w:r w:rsidR="00AF6578">
        <w:rPr>
          <w:szCs w:val="22"/>
        </w:rPr>
        <w:t>лютениц</w:t>
      </w:r>
      <w:r w:rsidR="0015541E">
        <w:rPr>
          <w:szCs w:val="22"/>
        </w:rPr>
        <w:t>а</w:t>
      </w:r>
      <w:r w:rsidR="00AF6578">
        <w:rPr>
          <w:szCs w:val="22"/>
        </w:rPr>
        <w:t>.</w:t>
      </w:r>
    </w:p>
    <w:p w:rsidR="004B70CE" w:rsidRDefault="00AF6578" w:rsidP="00F34EE4">
      <w:pPr>
        <w:rPr>
          <w:szCs w:val="22"/>
        </w:rPr>
      </w:pPr>
      <w:r>
        <w:rPr>
          <w:szCs w:val="22"/>
        </w:rPr>
        <w:t xml:space="preserve">За да направите мусака, </w:t>
      </w:r>
      <w:r w:rsidR="000E27E1">
        <w:rPr>
          <w:szCs w:val="22"/>
        </w:rPr>
        <w:t>отложете слагането на</w:t>
      </w:r>
      <w:r>
        <w:rPr>
          <w:szCs w:val="22"/>
        </w:rPr>
        <w:t xml:space="preserve"> лютеница, сложете кайма и я разбъркайте добре с картофите. След запичане с микровълни, сложете намазнена лютеница и пак разбъркайте.</w:t>
      </w:r>
      <w:r w:rsidR="000E27E1">
        <w:rPr>
          <w:szCs w:val="22"/>
        </w:rPr>
        <w:t xml:space="preserve"> Накрая може да сложите заливка подготвена по рецепта №37.</w:t>
      </w:r>
    </w:p>
    <w:p w:rsidR="003A5A41" w:rsidRDefault="00B0632D" w:rsidP="00F34EE4">
      <w:pPr>
        <w:rPr>
          <w:szCs w:val="22"/>
        </w:rPr>
      </w:pPr>
      <w:r>
        <w:rPr>
          <w:szCs w:val="22"/>
        </w:rPr>
        <w:t xml:space="preserve">28. </w:t>
      </w:r>
      <w:r w:rsidR="003A5A41">
        <w:rPr>
          <w:szCs w:val="22"/>
        </w:rPr>
        <w:t>СМЕСЕН ГЮВЕЧ</w:t>
      </w:r>
    </w:p>
    <w:p w:rsidR="003A5A41" w:rsidRDefault="00AF6578" w:rsidP="00F34EE4">
      <w:pPr>
        <w:rPr>
          <w:szCs w:val="22"/>
        </w:rPr>
      </w:pPr>
      <w:r>
        <w:rPr>
          <w:szCs w:val="22"/>
        </w:rPr>
        <w:lastRenderedPageBreak/>
        <w:t>Ястието известно като тюрлю гювеч, с</w:t>
      </w:r>
      <w:r w:rsidR="003A5A41">
        <w:rPr>
          <w:szCs w:val="22"/>
        </w:rPr>
        <w:t xml:space="preserve">ъдържа различни видове </w:t>
      </w:r>
      <w:r w:rsidR="004B70CE">
        <w:rPr>
          <w:szCs w:val="22"/>
        </w:rPr>
        <w:t xml:space="preserve">печени </w:t>
      </w:r>
      <w:r>
        <w:rPr>
          <w:szCs w:val="22"/>
        </w:rPr>
        <w:t>зеленчуци и картофи.</w:t>
      </w:r>
      <w:r w:rsidR="003A5A41">
        <w:rPr>
          <w:szCs w:val="22"/>
        </w:rPr>
        <w:t>. За да се приготви с микровълни, трябва картофи</w:t>
      </w:r>
      <w:r w:rsidR="00DF45CA">
        <w:rPr>
          <w:szCs w:val="22"/>
        </w:rPr>
        <w:t>те</w:t>
      </w:r>
      <w:r w:rsidR="003A5A41">
        <w:rPr>
          <w:szCs w:val="22"/>
        </w:rPr>
        <w:t xml:space="preserve"> да се обел</w:t>
      </w:r>
      <w:r w:rsidR="00A03A81">
        <w:rPr>
          <w:szCs w:val="22"/>
        </w:rPr>
        <w:t>ят и да се сложат</w:t>
      </w:r>
      <w:r w:rsidR="003A5A41">
        <w:rPr>
          <w:szCs w:val="22"/>
        </w:rPr>
        <w:t xml:space="preserve"> заедно със всички </w:t>
      </w:r>
      <w:r w:rsidR="00A03A81">
        <w:rPr>
          <w:szCs w:val="22"/>
        </w:rPr>
        <w:t xml:space="preserve">предвидени </w:t>
      </w:r>
      <w:r w:rsidR="003A5A41">
        <w:rPr>
          <w:szCs w:val="22"/>
        </w:rPr>
        <w:t>зеленчуци</w:t>
      </w:r>
      <w:r w:rsidR="00A03A81">
        <w:rPr>
          <w:szCs w:val="22"/>
        </w:rPr>
        <w:t xml:space="preserve"> в стъклена тенджера. След печенето</w:t>
      </w:r>
      <w:r w:rsidR="003A5A41">
        <w:rPr>
          <w:szCs w:val="22"/>
        </w:rPr>
        <w:t xml:space="preserve">, </w:t>
      </w:r>
      <w:r w:rsidR="00A03A81">
        <w:rPr>
          <w:szCs w:val="22"/>
        </w:rPr>
        <w:t xml:space="preserve">трябва </w:t>
      </w:r>
      <w:r w:rsidR="003A5A41">
        <w:rPr>
          <w:szCs w:val="22"/>
        </w:rPr>
        <w:t>отделен</w:t>
      </w:r>
      <w:r w:rsidR="00DF45CA">
        <w:rPr>
          <w:szCs w:val="22"/>
        </w:rPr>
        <w:t>ият бульон</w:t>
      </w:r>
      <w:r w:rsidR="003A5A41">
        <w:rPr>
          <w:szCs w:val="22"/>
        </w:rPr>
        <w:t xml:space="preserve"> да се отстрани и </w:t>
      </w:r>
      <w:r w:rsidR="00DB14DD">
        <w:rPr>
          <w:szCs w:val="22"/>
        </w:rPr>
        <w:t>докато гювечът е топъл,</w:t>
      </w:r>
      <w:r w:rsidR="003A5A41">
        <w:rPr>
          <w:szCs w:val="22"/>
        </w:rPr>
        <w:t xml:space="preserve"> да се добави малко лютеница разбита със зехтин. При изстиването си зеленчуците ще поемат лютеница и мазнина</w:t>
      </w:r>
      <w:r w:rsidR="00A03A81">
        <w:rPr>
          <w:szCs w:val="22"/>
        </w:rPr>
        <w:t>, което ги прави вкусни</w:t>
      </w:r>
      <w:r w:rsidR="003A5A41">
        <w:rPr>
          <w:szCs w:val="22"/>
        </w:rPr>
        <w:t>.</w:t>
      </w:r>
    </w:p>
    <w:p w:rsidR="000E18A3" w:rsidRDefault="003A5A41" w:rsidP="00F34EE4">
      <w:pPr>
        <w:rPr>
          <w:szCs w:val="22"/>
        </w:rPr>
      </w:pPr>
      <w:r>
        <w:rPr>
          <w:szCs w:val="22"/>
        </w:rPr>
        <w:t>Друг вариант на приготвяне ще ви спести белене на сурови картофи.</w:t>
      </w:r>
      <w:r w:rsidR="00A03A81">
        <w:rPr>
          <w:szCs w:val="22"/>
        </w:rPr>
        <w:t xml:space="preserve"> Опечете картофите отделно както е описано в рецепта</w:t>
      </w:r>
      <w:r w:rsidR="004B70CE">
        <w:rPr>
          <w:szCs w:val="22"/>
        </w:rPr>
        <w:t xml:space="preserve"> №27</w:t>
      </w:r>
      <w:r w:rsidR="00A03A81">
        <w:rPr>
          <w:szCs w:val="22"/>
        </w:rPr>
        <w:t xml:space="preserve">. След това ги сложете в друг съд за да използвате стъклената тенджера за печене на зеленчуците. Докато </w:t>
      </w:r>
      <w:r w:rsidR="00DB14DD">
        <w:rPr>
          <w:szCs w:val="22"/>
        </w:rPr>
        <w:t>те</w:t>
      </w:r>
      <w:r w:rsidR="004B70CE">
        <w:rPr>
          <w:szCs w:val="22"/>
        </w:rPr>
        <w:t xml:space="preserve"> се пекат</w:t>
      </w:r>
      <w:r w:rsidR="00A03A81">
        <w:rPr>
          <w:szCs w:val="22"/>
        </w:rPr>
        <w:t>, обелете картофите и ги нарежете на ситн</w:t>
      </w:r>
      <w:r w:rsidR="004B70CE">
        <w:rPr>
          <w:szCs w:val="22"/>
        </w:rPr>
        <w:t>и кубчета</w:t>
      </w:r>
      <w:r w:rsidR="00A03A81">
        <w:rPr>
          <w:szCs w:val="22"/>
        </w:rPr>
        <w:t xml:space="preserve">. След като зеленчуците се опекат, </w:t>
      </w:r>
      <w:r w:rsidR="00F0138A">
        <w:rPr>
          <w:szCs w:val="22"/>
        </w:rPr>
        <w:t>отстранете</w:t>
      </w:r>
      <w:r w:rsidR="00A03A81">
        <w:rPr>
          <w:szCs w:val="22"/>
        </w:rPr>
        <w:t xml:space="preserve"> отделен</w:t>
      </w:r>
      <w:r w:rsidR="00F0138A">
        <w:rPr>
          <w:szCs w:val="22"/>
        </w:rPr>
        <w:t>ия бульон</w:t>
      </w:r>
      <w:r w:rsidR="00A03A81">
        <w:rPr>
          <w:szCs w:val="22"/>
        </w:rPr>
        <w:t xml:space="preserve">, добавете картофите и загрейте сместа за няколко минути докато започне да излиза пара. Тогава добавете лютеница разбъркана със зехтин и оставете </w:t>
      </w:r>
      <w:r w:rsidR="000E18A3">
        <w:rPr>
          <w:szCs w:val="22"/>
        </w:rPr>
        <w:t>тенджерата</w:t>
      </w:r>
      <w:r w:rsidR="00A03A81">
        <w:rPr>
          <w:szCs w:val="22"/>
        </w:rPr>
        <w:t xml:space="preserve"> да изстива</w:t>
      </w:r>
      <w:r w:rsidR="000E18A3">
        <w:rPr>
          <w:szCs w:val="22"/>
        </w:rPr>
        <w:t xml:space="preserve"> без капак</w:t>
      </w:r>
      <w:r w:rsidR="00A03A81">
        <w:rPr>
          <w:szCs w:val="22"/>
        </w:rPr>
        <w:t>.</w:t>
      </w:r>
    </w:p>
    <w:p w:rsidR="004B0ACE" w:rsidRDefault="004B0ACE" w:rsidP="00F34EE4">
      <w:pPr>
        <w:rPr>
          <w:szCs w:val="22"/>
        </w:rPr>
      </w:pPr>
    </w:p>
    <w:p w:rsidR="00B0632D" w:rsidRDefault="00B0632D" w:rsidP="00B0632D">
      <w:pPr>
        <w:pStyle w:val="Heading1"/>
      </w:pPr>
      <w:r>
        <w:t>ВАРЕН</w:t>
      </w:r>
      <w:r w:rsidR="00AA46A8">
        <w:t>Е</w:t>
      </w:r>
      <w:r>
        <w:t xml:space="preserve"> ПОД НАЛЯГАНЕ</w:t>
      </w:r>
    </w:p>
    <w:p w:rsidR="00DB14DD" w:rsidRDefault="00DB14DD" w:rsidP="00DB14DD">
      <w:r>
        <w:t xml:space="preserve">При варене под налягане става моментално разрушаване на клетките </w:t>
      </w:r>
      <w:r w:rsidR="00F0138A">
        <w:t xml:space="preserve">в продукта </w:t>
      </w:r>
      <w:r>
        <w:t>когато се отвори клапанът на тенджерата защото налягането извън тях спада. Разрушаване на клетките може да направите и без загряване ако в тях има вода. Сложете продукта във фризер. Замръзващата вода ще разруши клетъчните мембрани.</w:t>
      </w:r>
    </w:p>
    <w:p w:rsidR="00DB14DD" w:rsidRPr="00DB14DD" w:rsidRDefault="00DB14DD" w:rsidP="00DB14DD"/>
    <w:p w:rsidR="005D6BBB" w:rsidRDefault="00B0632D" w:rsidP="00F34EE4">
      <w:pPr>
        <w:rPr>
          <w:szCs w:val="22"/>
        </w:rPr>
      </w:pPr>
      <w:r>
        <w:rPr>
          <w:szCs w:val="22"/>
        </w:rPr>
        <w:t xml:space="preserve">29. </w:t>
      </w:r>
      <w:r w:rsidR="00D20772">
        <w:rPr>
          <w:szCs w:val="22"/>
        </w:rPr>
        <w:t>ФАСУЛ, ЛЕЩА, СУШЕН ГРАХ</w:t>
      </w:r>
      <w:r w:rsidR="00DF45CA">
        <w:rPr>
          <w:szCs w:val="22"/>
        </w:rPr>
        <w:t>, ЕЛДА</w:t>
      </w:r>
    </w:p>
    <w:p w:rsidR="005902F3" w:rsidRDefault="000E18A3" w:rsidP="00F34EE4">
      <w:pPr>
        <w:rPr>
          <w:szCs w:val="22"/>
        </w:rPr>
      </w:pPr>
      <w:r>
        <w:rPr>
          <w:szCs w:val="22"/>
        </w:rPr>
        <w:t xml:space="preserve">Тези варива изискват накисване. </w:t>
      </w:r>
      <w:r w:rsidR="00F0138A">
        <w:rPr>
          <w:szCs w:val="22"/>
        </w:rPr>
        <w:t>С</w:t>
      </w:r>
      <w:r w:rsidR="005902F3">
        <w:rPr>
          <w:szCs w:val="22"/>
        </w:rPr>
        <w:t xml:space="preserve">алатният </w:t>
      </w:r>
      <w:r>
        <w:rPr>
          <w:szCs w:val="22"/>
        </w:rPr>
        <w:t>фасул</w:t>
      </w:r>
      <w:r w:rsidR="00F0138A">
        <w:rPr>
          <w:szCs w:val="22"/>
        </w:rPr>
        <w:t xml:space="preserve"> трябва да кисне най-дълго - 24 часа</w:t>
      </w:r>
      <w:r>
        <w:rPr>
          <w:szCs w:val="22"/>
        </w:rPr>
        <w:t xml:space="preserve">. Водата от кисненето се излива </w:t>
      </w:r>
      <w:r w:rsidR="005902F3">
        <w:rPr>
          <w:szCs w:val="22"/>
        </w:rPr>
        <w:t>и се слага друга вода за да се свари</w:t>
      </w:r>
      <w:r>
        <w:rPr>
          <w:szCs w:val="22"/>
        </w:rPr>
        <w:t xml:space="preserve"> продуктът в тенджера под налягане. </w:t>
      </w:r>
      <w:r w:rsidR="00F0138A">
        <w:rPr>
          <w:szCs w:val="22"/>
        </w:rPr>
        <w:t>Той трябва да е покрит с вода. В</w:t>
      </w:r>
      <w:r>
        <w:rPr>
          <w:szCs w:val="22"/>
        </w:rPr>
        <w:t>аренето е обяснен</w:t>
      </w:r>
      <w:r w:rsidR="00F0138A">
        <w:rPr>
          <w:szCs w:val="22"/>
        </w:rPr>
        <w:t>о</w:t>
      </w:r>
      <w:r>
        <w:rPr>
          <w:szCs w:val="22"/>
        </w:rPr>
        <w:t xml:space="preserve"> към рецепта № </w:t>
      </w:r>
      <w:r w:rsidR="000F6566">
        <w:rPr>
          <w:szCs w:val="22"/>
        </w:rPr>
        <w:t>17</w:t>
      </w:r>
      <w:r>
        <w:rPr>
          <w:szCs w:val="22"/>
        </w:rPr>
        <w:t>. След сваряването, продуктът се изважда с решетъчна лъжица и във водата се слага</w:t>
      </w:r>
      <w:r w:rsidR="00DF45CA">
        <w:rPr>
          <w:szCs w:val="22"/>
        </w:rPr>
        <w:t>т моркови, цвекло,</w:t>
      </w:r>
      <w:r>
        <w:rPr>
          <w:szCs w:val="22"/>
        </w:rPr>
        <w:t xml:space="preserve"> </w:t>
      </w:r>
      <w:r w:rsidR="00F0138A">
        <w:rPr>
          <w:szCs w:val="22"/>
        </w:rPr>
        <w:t xml:space="preserve">чушки, </w:t>
      </w:r>
      <w:r>
        <w:rPr>
          <w:szCs w:val="22"/>
        </w:rPr>
        <w:t xml:space="preserve">надробен кромид или чесън. Когато </w:t>
      </w:r>
      <w:r w:rsidR="00DF45CA">
        <w:rPr>
          <w:szCs w:val="22"/>
        </w:rPr>
        <w:t>добавката</w:t>
      </w:r>
      <w:r>
        <w:rPr>
          <w:szCs w:val="22"/>
        </w:rPr>
        <w:t xml:space="preserve"> се свари, в тенджерата се </w:t>
      </w:r>
      <w:r w:rsidR="00DF45CA">
        <w:rPr>
          <w:szCs w:val="22"/>
        </w:rPr>
        <w:t>слага</w:t>
      </w:r>
      <w:r>
        <w:rPr>
          <w:szCs w:val="22"/>
        </w:rPr>
        <w:t xml:space="preserve"> малко лютеница </w:t>
      </w:r>
      <w:r w:rsidR="005902F3">
        <w:rPr>
          <w:szCs w:val="22"/>
        </w:rPr>
        <w:t xml:space="preserve">разбъркана със зехтин </w:t>
      </w:r>
      <w:r>
        <w:rPr>
          <w:szCs w:val="22"/>
        </w:rPr>
        <w:t xml:space="preserve">и </w:t>
      </w:r>
      <w:r w:rsidR="004B70CE">
        <w:rPr>
          <w:szCs w:val="22"/>
        </w:rPr>
        <w:t xml:space="preserve">се </w:t>
      </w:r>
      <w:r w:rsidR="005902F3">
        <w:rPr>
          <w:szCs w:val="22"/>
        </w:rPr>
        <w:t>с</w:t>
      </w:r>
      <w:r w:rsidR="00DF45CA">
        <w:rPr>
          <w:szCs w:val="22"/>
        </w:rPr>
        <w:t>ипва</w:t>
      </w:r>
      <w:r w:rsidR="004B70CE">
        <w:rPr>
          <w:szCs w:val="22"/>
        </w:rPr>
        <w:t xml:space="preserve"> </w:t>
      </w:r>
      <w:r>
        <w:rPr>
          <w:szCs w:val="22"/>
        </w:rPr>
        <w:t>сварения</w:t>
      </w:r>
      <w:r w:rsidR="005902F3">
        <w:rPr>
          <w:szCs w:val="22"/>
        </w:rPr>
        <w:t>т</w:t>
      </w:r>
      <w:r>
        <w:rPr>
          <w:szCs w:val="22"/>
        </w:rPr>
        <w:t xml:space="preserve"> продукт. Разбърква се добре, но не се загрява, защото ще загори</w:t>
      </w:r>
      <w:r w:rsidR="00AB3649">
        <w:rPr>
          <w:szCs w:val="22"/>
        </w:rPr>
        <w:t>.</w:t>
      </w:r>
    </w:p>
    <w:p w:rsidR="005902F3" w:rsidRDefault="005902F3" w:rsidP="00F34EE4">
      <w:pPr>
        <w:rPr>
          <w:szCs w:val="22"/>
        </w:rPr>
      </w:pPr>
    </w:p>
    <w:p w:rsidR="00B03319" w:rsidRDefault="00B0632D" w:rsidP="00F34EE4">
      <w:pPr>
        <w:rPr>
          <w:szCs w:val="22"/>
        </w:rPr>
      </w:pPr>
      <w:r>
        <w:rPr>
          <w:szCs w:val="22"/>
        </w:rPr>
        <w:t xml:space="preserve">30. </w:t>
      </w:r>
      <w:r w:rsidR="0043084B">
        <w:rPr>
          <w:szCs w:val="22"/>
        </w:rPr>
        <w:t>ОВЕСЕНА КАША</w:t>
      </w:r>
      <w:r w:rsidR="009D045E">
        <w:rPr>
          <w:szCs w:val="22"/>
        </w:rPr>
        <w:t xml:space="preserve"> И ТОРТА</w:t>
      </w:r>
    </w:p>
    <w:p w:rsidR="00EF1764" w:rsidRDefault="00AB3649" w:rsidP="00F34EE4">
      <w:pPr>
        <w:rPr>
          <w:szCs w:val="22"/>
        </w:rPr>
      </w:pPr>
      <w:r>
        <w:rPr>
          <w:szCs w:val="22"/>
        </w:rPr>
        <w:t xml:space="preserve">Може да направите </w:t>
      </w:r>
      <w:r w:rsidR="00B0632D">
        <w:rPr>
          <w:szCs w:val="22"/>
        </w:rPr>
        <w:t xml:space="preserve">овесена </w:t>
      </w:r>
      <w:r>
        <w:rPr>
          <w:szCs w:val="22"/>
        </w:rPr>
        <w:t>каша с прясно мляко или с вода. За варене с микровълни аз използвам един голям стъклен буркан, ко</w:t>
      </w:r>
      <w:r w:rsidR="002D6634">
        <w:rPr>
          <w:szCs w:val="22"/>
        </w:rPr>
        <w:t>й</w:t>
      </w:r>
      <w:r>
        <w:rPr>
          <w:szCs w:val="22"/>
        </w:rPr>
        <w:t xml:space="preserve">то </w:t>
      </w:r>
      <w:r w:rsidR="00B0632D">
        <w:rPr>
          <w:szCs w:val="22"/>
        </w:rPr>
        <w:t>е</w:t>
      </w:r>
      <w:r w:rsidR="002D6634">
        <w:rPr>
          <w:szCs w:val="22"/>
        </w:rPr>
        <w:t xml:space="preserve"> </w:t>
      </w:r>
      <w:r>
        <w:rPr>
          <w:szCs w:val="22"/>
        </w:rPr>
        <w:t xml:space="preserve">висок почти </w:t>
      </w:r>
      <w:r w:rsidR="00B0632D">
        <w:rPr>
          <w:szCs w:val="22"/>
        </w:rPr>
        <w:t>колкото</w:t>
      </w:r>
      <w:r>
        <w:rPr>
          <w:szCs w:val="22"/>
        </w:rPr>
        <w:t xml:space="preserve"> фурната. Не използвам стъклена тенджера защото </w:t>
      </w:r>
      <w:r w:rsidR="00EF1764">
        <w:rPr>
          <w:szCs w:val="22"/>
        </w:rPr>
        <w:t xml:space="preserve">тя се оказва плитка и </w:t>
      </w:r>
      <w:r>
        <w:rPr>
          <w:szCs w:val="22"/>
        </w:rPr>
        <w:t>трудно се вижда кога кашата започва да изкипява. Пълня буркана наполовина с цел да има пространство за кипене.</w:t>
      </w:r>
    </w:p>
    <w:p w:rsidR="00B0632D" w:rsidRDefault="00B0632D" w:rsidP="00F34EE4">
      <w:pPr>
        <w:rPr>
          <w:szCs w:val="22"/>
        </w:rPr>
      </w:pPr>
      <w:r>
        <w:rPr>
          <w:szCs w:val="22"/>
        </w:rPr>
        <w:t>Първо</w:t>
      </w:r>
      <w:r w:rsidR="002D6634">
        <w:rPr>
          <w:szCs w:val="22"/>
        </w:rPr>
        <w:t xml:space="preserve"> сипвам вода или мляко на височина по-малко от половината. Визуално или с измерване, разделям тази височина на три части и сипвам овес докато височината се увеличи с една трета. Например, ако височината на течността е била 12 см, след сипване на овеса, тя трябва да </w:t>
      </w:r>
      <w:r w:rsidR="005902F3">
        <w:rPr>
          <w:szCs w:val="22"/>
        </w:rPr>
        <w:t>се увеличи със 4 см</w:t>
      </w:r>
      <w:r w:rsidR="00EF1764">
        <w:rPr>
          <w:szCs w:val="22"/>
        </w:rPr>
        <w:t xml:space="preserve"> и</w:t>
      </w:r>
      <w:r w:rsidR="005902F3">
        <w:rPr>
          <w:szCs w:val="22"/>
        </w:rPr>
        <w:t xml:space="preserve"> ще </w:t>
      </w:r>
      <w:r w:rsidR="002D6634">
        <w:rPr>
          <w:szCs w:val="22"/>
        </w:rPr>
        <w:t xml:space="preserve">стане </w:t>
      </w:r>
      <w:r>
        <w:rPr>
          <w:szCs w:val="22"/>
        </w:rPr>
        <w:t xml:space="preserve">около </w:t>
      </w:r>
      <w:r w:rsidR="002D6634">
        <w:rPr>
          <w:szCs w:val="22"/>
        </w:rPr>
        <w:t>16 см. Разбърквам</w:t>
      </w:r>
      <w:r w:rsidR="00EF1764">
        <w:rPr>
          <w:szCs w:val="22"/>
        </w:rPr>
        <w:t xml:space="preserve"> овеса</w:t>
      </w:r>
      <w:r w:rsidR="002D6634">
        <w:rPr>
          <w:szCs w:val="22"/>
        </w:rPr>
        <w:t xml:space="preserve">, слагам капачка на буркана и загрявам </w:t>
      </w:r>
      <w:r w:rsidR="00435FD9">
        <w:rPr>
          <w:szCs w:val="22"/>
        </w:rPr>
        <w:t>с пълна мощност</w:t>
      </w:r>
      <w:r>
        <w:rPr>
          <w:szCs w:val="22"/>
        </w:rPr>
        <w:t xml:space="preserve"> няколко минути.</w:t>
      </w:r>
    </w:p>
    <w:p w:rsidR="00A7219F" w:rsidRDefault="00435FD9" w:rsidP="00F34EE4">
      <w:pPr>
        <w:rPr>
          <w:szCs w:val="22"/>
        </w:rPr>
      </w:pPr>
      <w:r>
        <w:rPr>
          <w:szCs w:val="22"/>
        </w:rPr>
        <w:t xml:space="preserve">През това време </w:t>
      </w:r>
      <w:r w:rsidR="00DD5FAC">
        <w:rPr>
          <w:szCs w:val="22"/>
        </w:rPr>
        <w:t xml:space="preserve">трябва да </w:t>
      </w:r>
      <w:r w:rsidR="00A7219F">
        <w:rPr>
          <w:szCs w:val="22"/>
        </w:rPr>
        <w:t xml:space="preserve">стопите </w:t>
      </w:r>
      <w:r w:rsidR="00DD5FAC">
        <w:rPr>
          <w:szCs w:val="22"/>
        </w:rPr>
        <w:t>краве масло с</w:t>
      </w:r>
      <w:r>
        <w:rPr>
          <w:szCs w:val="22"/>
        </w:rPr>
        <w:t xml:space="preserve"> малко зехтин.</w:t>
      </w:r>
      <w:r w:rsidR="00A7219F" w:rsidRPr="00A7219F">
        <w:rPr>
          <w:szCs w:val="22"/>
        </w:rPr>
        <w:t xml:space="preserve"> </w:t>
      </w:r>
      <w:r w:rsidR="00A7219F">
        <w:rPr>
          <w:szCs w:val="22"/>
        </w:rPr>
        <w:t xml:space="preserve">Сложете в мазнината сирене и </w:t>
      </w:r>
      <w:r w:rsidR="009D045E">
        <w:rPr>
          <w:szCs w:val="22"/>
        </w:rPr>
        <w:t xml:space="preserve">го </w:t>
      </w:r>
      <w:r w:rsidR="00A7219F">
        <w:rPr>
          <w:szCs w:val="22"/>
        </w:rPr>
        <w:t xml:space="preserve">смачкайте с вилица. </w:t>
      </w:r>
      <w:r>
        <w:rPr>
          <w:szCs w:val="22"/>
        </w:rPr>
        <w:t xml:space="preserve">След няколко минути </w:t>
      </w:r>
      <w:r w:rsidR="00DD5FAC">
        <w:rPr>
          <w:szCs w:val="22"/>
        </w:rPr>
        <w:t>варене,</w:t>
      </w:r>
      <w:r>
        <w:rPr>
          <w:szCs w:val="22"/>
        </w:rPr>
        <w:t xml:space="preserve"> буркан</w:t>
      </w:r>
      <w:r w:rsidR="00DD5FAC">
        <w:rPr>
          <w:szCs w:val="22"/>
        </w:rPr>
        <w:t xml:space="preserve">ът се изважда </w:t>
      </w:r>
      <w:r>
        <w:rPr>
          <w:szCs w:val="22"/>
        </w:rPr>
        <w:t xml:space="preserve">и разбърква за да няма слепени зърна овес. </w:t>
      </w:r>
      <w:r w:rsidR="00A7219F">
        <w:rPr>
          <w:szCs w:val="22"/>
        </w:rPr>
        <w:t>После варенето продължава докато наближи кипене.</w:t>
      </w:r>
    </w:p>
    <w:p w:rsidR="00EF1764" w:rsidRDefault="00435FD9" w:rsidP="00F34EE4">
      <w:pPr>
        <w:rPr>
          <w:szCs w:val="22"/>
        </w:rPr>
      </w:pPr>
      <w:r>
        <w:rPr>
          <w:szCs w:val="22"/>
        </w:rPr>
        <w:t>Когато наближи кипене, намалява</w:t>
      </w:r>
      <w:r w:rsidR="00DD5FAC">
        <w:rPr>
          <w:szCs w:val="22"/>
        </w:rPr>
        <w:t xml:space="preserve"> се</w:t>
      </w:r>
      <w:r>
        <w:rPr>
          <w:szCs w:val="22"/>
        </w:rPr>
        <w:t xml:space="preserve"> мощността и </w:t>
      </w:r>
      <w:r w:rsidR="00DD5FAC">
        <w:rPr>
          <w:szCs w:val="22"/>
        </w:rPr>
        <w:t xml:space="preserve">нагряването с микровълни </w:t>
      </w:r>
      <w:r>
        <w:rPr>
          <w:szCs w:val="22"/>
        </w:rPr>
        <w:t>продължава</w:t>
      </w:r>
      <w:r w:rsidR="00DD5FAC">
        <w:rPr>
          <w:szCs w:val="22"/>
        </w:rPr>
        <w:t xml:space="preserve"> </w:t>
      </w:r>
      <w:r>
        <w:rPr>
          <w:szCs w:val="22"/>
        </w:rPr>
        <w:t xml:space="preserve">при непрекъснато наблюдаване </w:t>
      </w:r>
      <w:r w:rsidR="00A7219F">
        <w:rPr>
          <w:szCs w:val="22"/>
        </w:rPr>
        <w:t xml:space="preserve">кашата </w:t>
      </w:r>
      <w:r>
        <w:rPr>
          <w:szCs w:val="22"/>
        </w:rPr>
        <w:t xml:space="preserve">да не изкипи. </w:t>
      </w:r>
      <w:r w:rsidR="00635E1E">
        <w:rPr>
          <w:szCs w:val="22"/>
        </w:rPr>
        <w:t xml:space="preserve">След като кашата е сварена, </w:t>
      </w:r>
      <w:r w:rsidR="00A7219F">
        <w:rPr>
          <w:szCs w:val="22"/>
        </w:rPr>
        <w:t>изва</w:t>
      </w:r>
      <w:r w:rsidR="005902F3">
        <w:rPr>
          <w:szCs w:val="22"/>
        </w:rPr>
        <w:t>д</w:t>
      </w:r>
      <w:r w:rsidR="00DD5FAC">
        <w:rPr>
          <w:szCs w:val="22"/>
        </w:rPr>
        <w:t>ете</w:t>
      </w:r>
      <w:r w:rsidR="005902F3">
        <w:rPr>
          <w:szCs w:val="22"/>
        </w:rPr>
        <w:t xml:space="preserve"> я и докато е още топла, </w:t>
      </w:r>
      <w:r w:rsidR="00635E1E">
        <w:rPr>
          <w:szCs w:val="22"/>
        </w:rPr>
        <w:t>добав</w:t>
      </w:r>
      <w:r w:rsidR="00DD5FAC">
        <w:rPr>
          <w:szCs w:val="22"/>
        </w:rPr>
        <w:t>ете</w:t>
      </w:r>
      <w:r w:rsidR="00635E1E">
        <w:rPr>
          <w:szCs w:val="22"/>
        </w:rPr>
        <w:t xml:space="preserve"> </w:t>
      </w:r>
      <w:r w:rsidR="00DD5FAC">
        <w:rPr>
          <w:szCs w:val="22"/>
        </w:rPr>
        <w:t>намазне</w:t>
      </w:r>
      <w:r w:rsidR="005902F3">
        <w:rPr>
          <w:szCs w:val="22"/>
        </w:rPr>
        <w:t xml:space="preserve">ното </w:t>
      </w:r>
      <w:r w:rsidR="00EF1764">
        <w:rPr>
          <w:szCs w:val="22"/>
        </w:rPr>
        <w:t xml:space="preserve">смачкано </w:t>
      </w:r>
      <w:r w:rsidR="00635E1E">
        <w:rPr>
          <w:szCs w:val="22"/>
        </w:rPr>
        <w:t>сирене.</w:t>
      </w:r>
      <w:r w:rsidR="005902F3">
        <w:rPr>
          <w:szCs w:val="22"/>
        </w:rPr>
        <w:t xml:space="preserve"> </w:t>
      </w:r>
    </w:p>
    <w:p w:rsidR="005902F3" w:rsidRDefault="005902F3" w:rsidP="00F34EE4">
      <w:pPr>
        <w:rPr>
          <w:szCs w:val="22"/>
        </w:rPr>
      </w:pPr>
      <w:r>
        <w:rPr>
          <w:szCs w:val="22"/>
        </w:rPr>
        <w:t xml:space="preserve">След </w:t>
      </w:r>
      <w:r w:rsidR="00EF1764">
        <w:rPr>
          <w:szCs w:val="22"/>
        </w:rPr>
        <w:t xml:space="preserve">като </w:t>
      </w:r>
      <w:r>
        <w:rPr>
          <w:szCs w:val="22"/>
        </w:rPr>
        <w:t>изсти</w:t>
      </w:r>
      <w:r w:rsidR="00EF1764">
        <w:rPr>
          <w:szCs w:val="22"/>
        </w:rPr>
        <w:t>не,</w:t>
      </w:r>
      <w:r>
        <w:rPr>
          <w:szCs w:val="22"/>
        </w:rPr>
        <w:t xml:space="preserve"> кашата се сгъстява</w:t>
      </w:r>
      <w:r w:rsidR="00EF1764">
        <w:rPr>
          <w:szCs w:val="22"/>
        </w:rPr>
        <w:t xml:space="preserve"> толкова</w:t>
      </w:r>
      <w:r>
        <w:rPr>
          <w:szCs w:val="22"/>
        </w:rPr>
        <w:t xml:space="preserve">, </w:t>
      </w:r>
      <w:r w:rsidR="009D045E">
        <w:rPr>
          <w:szCs w:val="22"/>
        </w:rPr>
        <w:t>че</w:t>
      </w:r>
      <w:r>
        <w:rPr>
          <w:szCs w:val="22"/>
        </w:rPr>
        <w:t xml:space="preserve"> е </w:t>
      </w:r>
      <w:r w:rsidR="00EF1764">
        <w:rPr>
          <w:szCs w:val="22"/>
        </w:rPr>
        <w:t>по-</w:t>
      </w:r>
      <w:r>
        <w:rPr>
          <w:szCs w:val="22"/>
        </w:rPr>
        <w:t xml:space="preserve">подходящо да се нарича </w:t>
      </w:r>
      <w:r w:rsidR="00EF1764">
        <w:rPr>
          <w:szCs w:val="22"/>
        </w:rPr>
        <w:t>солена торта</w:t>
      </w:r>
      <w:r>
        <w:rPr>
          <w:szCs w:val="22"/>
        </w:rPr>
        <w:t xml:space="preserve">. </w:t>
      </w:r>
      <w:r w:rsidR="00EF1764">
        <w:rPr>
          <w:szCs w:val="22"/>
        </w:rPr>
        <w:t xml:space="preserve">За да заприлича на торта, гарнирайте </w:t>
      </w:r>
      <w:r w:rsidR="00F0138A">
        <w:rPr>
          <w:szCs w:val="22"/>
        </w:rPr>
        <w:t xml:space="preserve">отгоре </w:t>
      </w:r>
      <w:r w:rsidR="00EF1764">
        <w:rPr>
          <w:szCs w:val="22"/>
        </w:rPr>
        <w:t>с настърган кашкавал. Р</w:t>
      </w:r>
      <w:r>
        <w:rPr>
          <w:szCs w:val="22"/>
        </w:rPr>
        <w:t>азреже</w:t>
      </w:r>
      <w:r w:rsidR="00EF1764">
        <w:rPr>
          <w:szCs w:val="22"/>
        </w:rPr>
        <w:t xml:space="preserve">те я </w:t>
      </w:r>
      <w:r>
        <w:rPr>
          <w:szCs w:val="22"/>
        </w:rPr>
        <w:t>на парчета</w:t>
      </w:r>
      <w:r w:rsidR="00DD5FAC">
        <w:rPr>
          <w:szCs w:val="22"/>
        </w:rPr>
        <w:t xml:space="preserve"> и сервира</w:t>
      </w:r>
      <w:r w:rsidR="00EF1764">
        <w:rPr>
          <w:szCs w:val="22"/>
        </w:rPr>
        <w:t>йте</w:t>
      </w:r>
      <w:r w:rsidR="00DD5FAC">
        <w:rPr>
          <w:szCs w:val="22"/>
        </w:rPr>
        <w:t xml:space="preserve"> в плитки чинии</w:t>
      </w:r>
      <w:r w:rsidR="00EF1764">
        <w:rPr>
          <w:szCs w:val="22"/>
        </w:rPr>
        <w:t>.</w:t>
      </w:r>
    </w:p>
    <w:p w:rsidR="004B0ACE" w:rsidRDefault="004B0ACE" w:rsidP="00F34EE4">
      <w:pPr>
        <w:rPr>
          <w:szCs w:val="22"/>
        </w:rPr>
      </w:pPr>
    </w:p>
    <w:p w:rsidR="005D6BBB" w:rsidRPr="00F0138A" w:rsidRDefault="005D6BBB" w:rsidP="00F0138A">
      <w:pPr>
        <w:pStyle w:val="Heading1"/>
        <w:ind w:firstLine="0"/>
        <w:rPr>
          <w:lang w:val="de-DE"/>
        </w:rPr>
      </w:pPr>
      <w:r>
        <w:t>ЯСТИЯ С МЕСО</w:t>
      </w:r>
    </w:p>
    <w:p w:rsidR="004B0ACE" w:rsidRDefault="00B03319" w:rsidP="00B03319">
      <w:r>
        <w:t xml:space="preserve">При печене и пържене се образуват вредни окислени мазнини и състаряващи организма </w:t>
      </w:r>
      <w:hyperlink r:id="rId12" w:history="1">
        <w:r w:rsidRPr="00F0138A">
          <w:rPr>
            <w:rStyle w:val="Hyperlink"/>
          </w:rPr>
          <w:t>AGE</w:t>
        </w:r>
      </w:hyperlink>
      <w:r>
        <w:t xml:space="preserve"> продукти. </w:t>
      </w:r>
      <w:r w:rsidR="00DD5FAC">
        <w:t xml:space="preserve">С микровълни може да направите безвредни ястия с месо. </w:t>
      </w:r>
      <w:r w:rsidR="0086564D">
        <w:t>Микровълните загряват предимно водните молекули, затова печенето на ми</w:t>
      </w:r>
      <w:r w:rsidR="00F0138A">
        <w:t>кровълнова фурна е като варене.</w:t>
      </w:r>
      <w:r w:rsidR="004B0ACE">
        <w:t xml:space="preserve"> Обработката с микровълни се превръща в печене когато водата в обема на продукта се изпари и фурната работи на пълна мощност.</w:t>
      </w:r>
    </w:p>
    <w:p w:rsidR="00B03319" w:rsidRDefault="0086564D" w:rsidP="00B03319">
      <w:r>
        <w:lastRenderedPageBreak/>
        <w:t xml:space="preserve">Трябва да знаете, че </w:t>
      </w:r>
      <w:r w:rsidR="005961B0">
        <w:t>варе</w:t>
      </w:r>
      <w:r w:rsidR="00B03319">
        <w:t>нето на мазнина не бива да е продължително</w:t>
      </w:r>
      <w:r>
        <w:t xml:space="preserve">, защото </w:t>
      </w:r>
      <w:r w:rsidR="005961B0">
        <w:t xml:space="preserve">водата хидролизира </w:t>
      </w:r>
      <w:r>
        <w:t>мазнината</w:t>
      </w:r>
      <w:r w:rsidR="005961B0">
        <w:t>, при което тя</w:t>
      </w:r>
      <w:r>
        <w:t xml:space="preserve"> придобива тежък вкус</w:t>
      </w:r>
      <w:r w:rsidR="005961B0">
        <w:t xml:space="preserve">. Хидролизирането </w:t>
      </w:r>
      <w:r w:rsidR="00F56F7C">
        <w:t xml:space="preserve">на мазнина </w:t>
      </w:r>
      <w:r w:rsidR="005961B0">
        <w:t xml:space="preserve">е най-осезаемо когато се прави костен бульон защото варенето </w:t>
      </w:r>
      <w:r w:rsidR="00F0138A">
        <w:rPr>
          <w:lang w:val="de-DE"/>
        </w:rPr>
        <w:t xml:space="preserve">e </w:t>
      </w:r>
      <w:r w:rsidR="00F0138A">
        <w:t>доста продължително</w:t>
      </w:r>
      <w:r w:rsidR="005961B0">
        <w:t>.</w:t>
      </w:r>
    </w:p>
    <w:p w:rsidR="000369C8" w:rsidRDefault="00D4101D" w:rsidP="00B03319">
      <w:r>
        <w:t>Продаваните месни деликатеси: пастърма, луканка, суджук, бабек, сушеница, наденица и др</w:t>
      </w:r>
      <w:r w:rsidR="008C1B6F">
        <w:t>уги подобни</w:t>
      </w:r>
      <w:r>
        <w:t xml:space="preserve"> са скъпи защото се сушат продължително време.</w:t>
      </w:r>
      <w:r w:rsidRPr="00D4101D">
        <w:t xml:space="preserve"> </w:t>
      </w:r>
      <w:r>
        <w:t xml:space="preserve">Понякога такива деликатеси се предлагат </w:t>
      </w:r>
      <w:r w:rsidR="008C1B6F">
        <w:t xml:space="preserve">на по-ниска цена </w:t>
      </w:r>
      <w:r>
        <w:t xml:space="preserve">в неизсушен вид. Микровълновата фурна може да се използва за ускорено сушене на продукти, затова може да си приготвите твърди мезета и деликатеси. Предимството е, че продуктът се пастьоризира, което го прави по-безвреден и траен. </w:t>
      </w:r>
      <w:r w:rsidR="008C1B6F">
        <w:t xml:space="preserve">За съжаление, едва ли ще ви излезе </w:t>
      </w:r>
      <w:r>
        <w:t>по-евтин.</w:t>
      </w:r>
    </w:p>
    <w:p w:rsidR="00D4101D" w:rsidRDefault="00D4101D" w:rsidP="00B03319"/>
    <w:p w:rsidR="005961B0" w:rsidRDefault="00635E1E" w:rsidP="00B03319">
      <w:r>
        <w:t xml:space="preserve">31. </w:t>
      </w:r>
      <w:r w:rsidR="00891AF6">
        <w:t>ЛУКАНКОВ ГЕВРЕК</w:t>
      </w:r>
    </w:p>
    <w:p w:rsidR="00891AF6" w:rsidRDefault="00891AF6" w:rsidP="00B03319">
      <w:r>
        <w:t>При правене на луканка</w:t>
      </w:r>
      <w:r w:rsidR="008C1B6F">
        <w:t>, сушеница, бабек</w:t>
      </w:r>
      <w:r>
        <w:t xml:space="preserve"> и суджук, каймата </w:t>
      </w:r>
      <w:r w:rsidR="008C1B6F">
        <w:t xml:space="preserve">си остава сурова защото </w:t>
      </w:r>
      <w:r>
        <w:t>не претърпява гореща обработка</w:t>
      </w:r>
      <w:r w:rsidR="00635E1E">
        <w:t xml:space="preserve">. </w:t>
      </w:r>
      <w:r w:rsidR="008C1B6F">
        <w:t>Геврекът по т</w:t>
      </w:r>
      <w:r w:rsidR="00635E1E">
        <w:t>ази</w:t>
      </w:r>
      <w:r>
        <w:t xml:space="preserve"> рецепта </w:t>
      </w:r>
      <w:r w:rsidR="008C1B6F">
        <w:t xml:space="preserve">е </w:t>
      </w:r>
      <w:r w:rsidR="00CE1F89">
        <w:t>пастьоризира</w:t>
      </w:r>
      <w:r w:rsidR="008C1B6F">
        <w:t>н</w:t>
      </w:r>
      <w:r w:rsidR="00CE1F89">
        <w:t xml:space="preserve"> и </w:t>
      </w:r>
      <w:r>
        <w:t>постига същия вкус</w:t>
      </w:r>
      <w:r w:rsidR="008C1B6F">
        <w:t xml:space="preserve"> при</w:t>
      </w:r>
      <w:r>
        <w:t xml:space="preserve"> намалено съдържание на </w:t>
      </w:r>
      <w:r w:rsidR="008C1B6F">
        <w:t xml:space="preserve">твърда </w:t>
      </w:r>
      <w:r>
        <w:t xml:space="preserve">мазнина. </w:t>
      </w:r>
      <w:r w:rsidR="00CE1F89">
        <w:t>Оригиналният с</w:t>
      </w:r>
      <w:r>
        <w:t>уджук прилича на подкова</w:t>
      </w:r>
      <w:r w:rsidR="00635E1E">
        <w:t>. Може да</w:t>
      </w:r>
      <w:r w:rsidR="00CE1F89">
        <w:t xml:space="preserve"> </w:t>
      </w:r>
      <w:r>
        <w:t>разрежете луканков</w:t>
      </w:r>
      <w:r w:rsidR="00CE1F89">
        <w:t>ия</w:t>
      </w:r>
      <w:r>
        <w:t xml:space="preserve"> геврек</w:t>
      </w:r>
      <w:r w:rsidR="00CE1F89">
        <w:t xml:space="preserve"> за да</w:t>
      </w:r>
      <w:r>
        <w:t xml:space="preserve"> получите две подкови.</w:t>
      </w:r>
    </w:p>
    <w:p w:rsidR="00891AF6" w:rsidRDefault="00891AF6" w:rsidP="00B03319">
      <w:r w:rsidRPr="00891AF6">
        <w:rPr>
          <w:i/>
        </w:rPr>
        <w:t>Продукти</w:t>
      </w:r>
      <w:r w:rsidR="008C1B6F">
        <w:t>: 2</w:t>
      </w:r>
      <w:r>
        <w:t xml:space="preserve"> пакетчета кайма или </w:t>
      </w:r>
      <w:r w:rsidR="008C1B6F">
        <w:t>50</w:t>
      </w:r>
      <w:r>
        <w:t xml:space="preserve">0 г. Едно пакетче подправка за луканка, в което добавяте малко червен пипер. </w:t>
      </w:r>
      <w:r w:rsidR="000369C8">
        <w:t>Необходима е голяма стъклена тенджера и кухненска хартия.</w:t>
      </w:r>
    </w:p>
    <w:p w:rsidR="00891AF6" w:rsidRDefault="00891AF6" w:rsidP="00B03319">
      <w:r w:rsidRPr="00891AF6">
        <w:rPr>
          <w:i/>
        </w:rPr>
        <w:t>Приготвяне</w:t>
      </w:r>
      <w:r>
        <w:t xml:space="preserve">: Размесете каймата с толкова подправка, колкото пише на пакетчето. Разпределете омесената кайма по периферията на </w:t>
      </w:r>
      <w:r w:rsidR="008C1B6F">
        <w:t xml:space="preserve">голяма </w:t>
      </w:r>
      <w:r>
        <w:t>стъклена тенджера да образува геврек. Захлупете тенджерата и печете с микровълни. В дупката на геврека ще се събира вода и мазнина, които трябва да попи</w:t>
      </w:r>
      <w:r w:rsidR="008C1B6F">
        <w:t>ва</w:t>
      </w:r>
      <w:r>
        <w:t>те с кухненска хартия или салфетка. Ако искате трайност на луканката, обърнете геврека обратно и печете една минута без капак.</w:t>
      </w:r>
      <w:r w:rsidR="000369C8">
        <w:t xml:space="preserve"> След това включете микровълновата да работи на малка мощност докато получите желаното изсъхване.</w:t>
      </w:r>
    </w:p>
    <w:p w:rsidR="000369C8" w:rsidRDefault="000369C8" w:rsidP="00B03319"/>
    <w:p w:rsidR="00CC5600" w:rsidRDefault="00635E1E" w:rsidP="00CC5600">
      <w:pPr>
        <w:rPr>
          <w:lang w:val="de-DE"/>
        </w:rPr>
      </w:pPr>
      <w:r>
        <w:t xml:space="preserve">32. </w:t>
      </w:r>
      <w:r w:rsidR="00CC5600">
        <w:t>ПИЛЕШКО</w:t>
      </w:r>
      <w:r w:rsidR="0086564D">
        <w:t xml:space="preserve"> С ЛЮТЕНИЦА</w:t>
      </w:r>
    </w:p>
    <w:p w:rsidR="002E296C" w:rsidRDefault="0086564D" w:rsidP="00CC5600">
      <w:r>
        <w:t xml:space="preserve">Всякакъв вид птиче и пилешко месо </w:t>
      </w:r>
      <w:r w:rsidR="00F56F7C">
        <w:t>придобива апетитен вкус когато</w:t>
      </w:r>
      <w:r w:rsidR="0007477E">
        <w:t xml:space="preserve"> се напои с лютеница</w:t>
      </w:r>
      <w:r w:rsidR="00F56F7C">
        <w:t>.</w:t>
      </w:r>
      <w:r w:rsidR="0007477E">
        <w:t xml:space="preserve"> За целта сварете месото в тенджера под налягане. Извадете месото, изчистете го от костите и наредете парчетата </w:t>
      </w:r>
      <w:r w:rsidR="00F56F7C">
        <w:t xml:space="preserve">месо </w:t>
      </w:r>
      <w:r w:rsidR="0007477E">
        <w:t>да покрият дъното на стъклена тенджера.</w:t>
      </w:r>
      <w:r w:rsidR="002C285B">
        <w:t xml:space="preserve"> Нагрявайте </w:t>
      </w:r>
      <w:r w:rsidR="008C1B6F">
        <w:t xml:space="preserve">месото </w:t>
      </w:r>
      <w:r w:rsidR="002C285B">
        <w:t>с микровълни докато започне да отделя пара.</w:t>
      </w:r>
      <w:r w:rsidR="002E296C">
        <w:t xml:space="preserve"> </w:t>
      </w:r>
      <w:r w:rsidR="002C285B">
        <w:t xml:space="preserve">След това намажете </w:t>
      </w:r>
      <w:r w:rsidR="00184EDC">
        <w:t xml:space="preserve">загрятия </w:t>
      </w:r>
      <w:r w:rsidR="005961B0">
        <w:t>сло</w:t>
      </w:r>
      <w:r w:rsidR="00184EDC">
        <w:t>й</w:t>
      </w:r>
      <w:r w:rsidR="002C285B">
        <w:t xml:space="preserve"> </w:t>
      </w:r>
      <w:r w:rsidR="002E296C">
        <w:t xml:space="preserve">месо </w:t>
      </w:r>
      <w:r w:rsidR="002C285B">
        <w:t>с тънък слой лютеница, в която сте добавили малко зехтин или олио.</w:t>
      </w:r>
      <w:r w:rsidR="002E296C">
        <w:t xml:space="preserve"> Оставете</w:t>
      </w:r>
      <w:r w:rsidR="005961B0">
        <w:t xml:space="preserve"> тенджерата</w:t>
      </w:r>
      <w:r w:rsidR="002E296C">
        <w:t xml:space="preserve"> да изстива без капак.</w:t>
      </w:r>
    </w:p>
    <w:p w:rsidR="0007477E" w:rsidRDefault="0007477E" w:rsidP="002E296C">
      <w:r>
        <w:t xml:space="preserve">За да направите </w:t>
      </w:r>
      <w:r w:rsidR="005961B0">
        <w:t xml:space="preserve">вкус като за </w:t>
      </w:r>
      <w:r>
        <w:t>мезе</w:t>
      </w:r>
      <w:r w:rsidR="005961B0">
        <w:t xml:space="preserve">, </w:t>
      </w:r>
      <w:r w:rsidR="002E296C">
        <w:t>не бива да слагате зехтин защото ще нагрявате. Смесете лютеница със ситно нарязан лук. Загрявайте докато лукът омекне. След това м</w:t>
      </w:r>
      <w:r w:rsidR="005961B0">
        <w:t xml:space="preserve">ахнете капака </w:t>
      </w:r>
      <w:r>
        <w:t xml:space="preserve">и загрявайте с най-малка мощност докато </w:t>
      </w:r>
      <w:r w:rsidR="005961B0">
        <w:t xml:space="preserve">кромидът и </w:t>
      </w:r>
      <w:r w:rsidR="002C285B">
        <w:t>слоят лютеница</w:t>
      </w:r>
      <w:r>
        <w:t xml:space="preserve"> </w:t>
      </w:r>
      <w:r w:rsidR="00F56F7C">
        <w:t>започна</w:t>
      </w:r>
      <w:r w:rsidR="002E296C">
        <w:t>т</w:t>
      </w:r>
      <w:r w:rsidR="00F56F7C">
        <w:t xml:space="preserve"> да </w:t>
      </w:r>
      <w:r>
        <w:t>изсъхва</w:t>
      </w:r>
      <w:r w:rsidR="005961B0">
        <w:t>т</w:t>
      </w:r>
      <w:r>
        <w:t>.</w:t>
      </w:r>
      <w:r w:rsidR="005961B0">
        <w:t xml:space="preserve"> </w:t>
      </w:r>
      <w:r w:rsidR="002E296C">
        <w:t>Сервирането на това мезе става в чинийка, на дъното на която има зехтин.</w:t>
      </w:r>
    </w:p>
    <w:p w:rsidR="0007477E" w:rsidRPr="0086564D" w:rsidRDefault="0007477E" w:rsidP="00CC5600"/>
    <w:p w:rsidR="006E6FB7" w:rsidRDefault="00635E1E" w:rsidP="00CC5600">
      <w:r>
        <w:t xml:space="preserve">33. </w:t>
      </w:r>
      <w:r w:rsidR="006E6FB7">
        <w:t>ПЪРЖОЛИ</w:t>
      </w:r>
      <w:r w:rsidR="00F40B2E">
        <w:t xml:space="preserve"> В СОС ОТ ЧУШКИ</w:t>
      </w:r>
    </w:p>
    <w:p w:rsidR="000369C8" w:rsidRDefault="00EF5E27" w:rsidP="00CC5600">
      <w:r>
        <w:t xml:space="preserve">При пържене и печене на месо се образуват вредни </w:t>
      </w:r>
      <w:hyperlink r:id="rId13" w:history="1">
        <w:r w:rsidR="002E296C" w:rsidRPr="00F0138A">
          <w:rPr>
            <w:rStyle w:val="Hyperlink"/>
          </w:rPr>
          <w:t>AGE</w:t>
        </w:r>
      </w:hyperlink>
      <w:r w:rsidR="002E296C">
        <w:t xml:space="preserve"> продукти</w:t>
      </w:r>
      <w:r>
        <w:t xml:space="preserve">, затова </w:t>
      </w:r>
      <w:r w:rsidR="002E296C">
        <w:t>е по-здравословно предварително да се сварят</w:t>
      </w:r>
      <w:r w:rsidR="009D045E">
        <w:t xml:space="preserve"> пържолите </w:t>
      </w:r>
      <w:r w:rsidR="00AA46A8">
        <w:t>в тенджера под налягане</w:t>
      </w:r>
      <w:r w:rsidR="002E296C">
        <w:t>. Варенето може да стане без вода</w:t>
      </w:r>
      <w:r w:rsidR="00AA46A8">
        <w:t xml:space="preserve"> </w:t>
      </w:r>
      <w:r w:rsidR="009D045E">
        <w:t xml:space="preserve">в стъклена тенджера с </w:t>
      </w:r>
      <w:r>
        <w:t xml:space="preserve">микровълни, обработката с които е подобна на варене. Нарежете месото на тънки пържоли. </w:t>
      </w:r>
      <w:r w:rsidR="00184EDC">
        <w:t>Ако смятате на</w:t>
      </w:r>
      <w:r>
        <w:t xml:space="preserve">рязването </w:t>
      </w:r>
      <w:r w:rsidR="00184EDC">
        <w:t>за</w:t>
      </w:r>
      <w:r>
        <w:t xml:space="preserve"> трудно, сварете месото в тенджера под налягане и след това го нарежете на тънки плочки.</w:t>
      </w:r>
      <w:r w:rsidR="007C6DEA">
        <w:t xml:space="preserve"> П</w:t>
      </w:r>
      <w:r w:rsidR="009D045E">
        <w:t>лочките се нареждат в стъклена тенджера и</w:t>
      </w:r>
      <w:r w:rsidR="007C6DEA">
        <w:t xml:space="preserve"> се нагряват в микровълнова фурна </w:t>
      </w:r>
      <w:r w:rsidR="009D045E">
        <w:t xml:space="preserve">докато започнат да изпускат пара. Тенджерата се изважда </w:t>
      </w:r>
      <w:r w:rsidR="007C6DEA">
        <w:t xml:space="preserve">и докато </w:t>
      </w:r>
      <w:r w:rsidR="009D045E">
        <w:t>пържолите са топли, те</w:t>
      </w:r>
      <w:r w:rsidR="007C6DEA">
        <w:t xml:space="preserve"> се намазват с лютеница, в която е сложен зехтин.</w:t>
      </w:r>
    </w:p>
    <w:p w:rsidR="00F40B2E" w:rsidRDefault="002E296C" w:rsidP="00CC5600">
      <w:r>
        <w:t>Може да стерилизирате пържоли в буркани, което е описано в рецепта №34. В този случай не слагайте зехтин в лютеницата.</w:t>
      </w:r>
    </w:p>
    <w:p w:rsidR="002E296C" w:rsidRDefault="002E296C" w:rsidP="00CC5600"/>
    <w:p w:rsidR="00CC5600" w:rsidRDefault="00635E1E" w:rsidP="00CC5600">
      <w:r>
        <w:t xml:space="preserve">34. </w:t>
      </w:r>
      <w:r w:rsidR="00CC5600">
        <w:t>СВИНСКО ВАРЕНО-ПУШЕНО</w:t>
      </w:r>
    </w:p>
    <w:p w:rsidR="00550294" w:rsidRDefault="000369C8" w:rsidP="00CC5600">
      <w:r>
        <w:t xml:space="preserve">Често в хипермаркетите намаляват цената на  варено - пушени деликатеси от свинско месо, </w:t>
      </w:r>
      <w:r w:rsidR="00F40B2E">
        <w:t>защото изтича</w:t>
      </w:r>
      <w:r>
        <w:t xml:space="preserve"> срок</w:t>
      </w:r>
      <w:r w:rsidR="00F40B2E">
        <w:t>ът</w:t>
      </w:r>
      <w:r>
        <w:t xml:space="preserve"> </w:t>
      </w:r>
      <w:r w:rsidR="009D045E">
        <w:t xml:space="preserve">им </w:t>
      </w:r>
      <w:r>
        <w:t>за съхранение. Може да купите голямо количество с цел да се запасите</w:t>
      </w:r>
      <w:r w:rsidR="00A527D6">
        <w:t xml:space="preserve"> като ги стерилизирате.</w:t>
      </w:r>
      <w:r>
        <w:t xml:space="preserve"> </w:t>
      </w:r>
      <w:r w:rsidR="00A527D6">
        <w:t xml:space="preserve">Поискайте в магазина да ви ги нарежат </w:t>
      </w:r>
      <w:r w:rsidR="00715986">
        <w:t xml:space="preserve">на тънки слайсове </w:t>
      </w:r>
      <w:r w:rsidR="00A527D6">
        <w:t xml:space="preserve">и купете също доматено пюре или лютеница. </w:t>
      </w:r>
      <w:r w:rsidR="00550294">
        <w:t>Загрейте слайсовете с микровълни в стъклена тенджера за да изпуснат бульона с който са напомпени. Отстранете бульона.</w:t>
      </w:r>
    </w:p>
    <w:p w:rsidR="00550294" w:rsidRDefault="00A527D6" w:rsidP="00CC5600">
      <w:r>
        <w:lastRenderedPageBreak/>
        <w:t>На дъното на ед</w:t>
      </w:r>
      <w:r w:rsidR="00715986">
        <w:t>нолитров</w:t>
      </w:r>
      <w:r>
        <w:t xml:space="preserve"> буркан се нарежда слой слайсове, който се намазва </w:t>
      </w:r>
      <w:r w:rsidR="00715986">
        <w:t xml:space="preserve">леко </w:t>
      </w:r>
      <w:r>
        <w:t>с лютеница. Отгоре се нареждат още слоеве слайсове намазани с лютеница</w:t>
      </w:r>
      <w:r w:rsidR="009D045E">
        <w:t xml:space="preserve"> докато бурканът се напълни</w:t>
      </w:r>
      <w:r>
        <w:t xml:space="preserve">. </w:t>
      </w:r>
      <w:r w:rsidR="00820E43">
        <w:t>Той</w:t>
      </w:r>
      <w:r>
        <w:t xml:space="preserve"> се стерилизира в микровълнова фурна, която отначало се пуска на пълна </w:t>
      </w:r>
      <w:r w:rsidR="00550294">
        <w:t>мощност докато се появи кипене.</w:t>
      </w:r>
    </w:p>
    <w:p w:rsidR="00715986" w:rsidRDefault="00A527D6" w:rsidP="00CC5600">
      <w:r>
        <w:t xml:space="preserve">След това </w:t>
      </w:r>
      <w:r w:rsidR="00F40B2E">
        <w:t xml:space="preserve">съдържанието се натиска с инструмент за мачкане на картофи с цел да излезе въздуха. </w:t>
      </w:r>
      <w:r w:rsidR="00550294">
        <w:t>Може да се наложи да добавите още слайсове. След това стерилизирането става с намалена м</w:t>
      </w:r>
      <w:r>
        <w:t>ощност за да не изкипи лютеницата</w:t>
      </w:r>
      <w:r w:rsidR="00F40B2E">
        <w:t xml:space="preserve">. След стерилизирането </w:t>
      </w:r>
      <w:r w:rsidR="00550294">
        <w:t>сложете кухненски ръкавици и</w:t>
      </w:r>
      <w:r>
        <w:t xml:space="preserve"> зат</w:t>
      </w:r>
      <w:r w:rsidR="00550294">
        <w:t>егнете</w:t>
      </w:r>
      <w:r>
        <w:t xml:space="preserve"> капака</w:t>
      </w:r>
      <w:r w:rsidR="00550294">
        <w:t>. Когато бурканът изстине, ще</w:t>
      </w:r>
      <w:r>
        <w:t xml:space="preserve"> се образува вакуум.</w:t>
      </w:r>
    </w:p>
    <w:p w:rsidR="00550294" w:rsidRDefault="00550294" w:rsidP="00CC5600"/>
    <w:p w:rsidR="00CC5600" w:rsidRDefault="00635E1E" w:rsidP="00CC5600">
      <w:r>
        <w:t xml:space="preserve">35. </w:t>
      </w:r>
      <w:r w:rsidR="00CC5600">
        <w:t>ЧЕРЕН ДРОБ</w:t>
      </w:r>
      <w:r w:rsidR="00F40B2E">
        <w:t xml:space="preserve"> С </w:t>
      </w:r>
      <w:r w:rsidR="00577B26">
        <w:t>ЛЮТЕНИЦА</w:t>
      </w:r>
    </w:p>
    <w:p w:rsidR="00715986" w:rsidRDefault="00566CFB" w:rsidP="00CC5600">
      <w:r>
        <w:t>За хората, които са свикнали да дъвчат</w:t>
      </w:r>
      <w:r w:rsidR="00DF45CA">
        <w:t xml:space="preserve"> всичко с хляб</w:t>
      </w:r>
      <w:r>
        <w:t xml:space="preserve">, </w:t>
      </w:r>
      <w:r w:rsidR="00CB7894">
        <w:t>ще е неудобно да спазват кетогенна диета</w:t>
      </w:r>
      <w:r w:rsidR="00F40B2E">
        <w:t>, при която не се яде хляб</w:t>
      </w:r>
      <w:r w:rsidR="00CB7894">
        <w:t>. Филийка от св</w:t>
      </w:r>
      <w:r w:rsidR="0085356B">
        <w:t>арен</w:t>
      </w:r>
      <w:r w:rsidR="00CB7894">
        <w:t xml:space="preserve"> </w:t>
      </w:r>
      <w:r>
        <w:t>свински черен дроб</w:t>
      </w:r>
      <w:r w:rsidR="00CB7894">
        <w:t xml:space="preserve"> може да замени дъвченето на хляб</w:t>
      </w:r>
      <w:r>
        <w:t>. За целта сварете свински черен дроб в тенджера под налягане</w:t>
      </w:r>
      <w:r w:rsidR="00917748">
        <w:t xml:space="preserve"> без да го режете на парчета</w:t>
      </w:r>
      <w:r w:rsidR="00715986">
        <w:t xml:space="preserve">. </w:t>
      </w:r>
      <w:r w:rsidR="00F40B2E">
        <w:t xml:space="preserve">Сложете скара против загаряне вътре върху дъното на тенджерата </w:t>
      </w:r>
      <w:r w:rsidR="00715986">
        <w:t>С</w:t>
      </w:r>
      <w:r>
        <w:t>лед к</w:t>
      </w:r>
      <w:r w:rsidR="00715986">
        <w:t xml:space="preserve">ато </w:t>
      </w:r>
      <w:r w:rsidR="00577B26">
        <w:t xml:space="preserve">дробът е сварен извадете го от водата и го </w:t>
      </w:r>
      <w:r>
        <w:t>нарежете на тънки филийки</w:t>
      </w:r>
      <w:r w:rsidR="00715986">
        <w:t xml:space="preserve">, които можете да запазите за дълго време </w:t>
      </w:r>
      <w:r w:rsidR="00820E43">
        <w:t xml:space="preserve">като ги стерилизирате </w:t>
      </w:r>
      <w:r w:rsidR="00715986">
        <w:t xml:space="preserve">по </w:t>
      </w:r>
      <w:r w:rsidR="000E3CCE">
        <w:t xml:space="preserve">описания </w:t>
      </w:r>
      <w:r w:rsidR="00820E43">
        <w:t xml:space="preserve">в рецепта № 34 </w:t>
      </w:r>
      <w:r w:rsidR="00715986">
        <w:t>начин</w:t>
      </w:r>
      <w:r>
        <w:t>.</w:t>
      </w:r>
    </w:p>
    <w:p w:rsidR="00566CFB" w:rsidRDefault="00566CFB" w:rsidP="00CC5600">
      <w:r w:rsidRPr="00CB7894">
        <w:rPr>
          <w:i/>
        </w:rPr>
        <w:t>Продукти</w:t>
      </w:r>
      <w:r>
        <w:t>: сварен свински черен дроб, лютеница или доматено пюре.</w:t>
      </w:r>
    </w:p>
    <w:p w:rsidR="00566CFB" w:rsidRDefault="00566CFB" w:rsidP="00CC5600">
      <w:r w:rsidRPr="00CB7894">
        <w:rPr>
          <w:i/>
        </w:rPr>
        <w:t>Приготвяне</w:t>
      </w:r>
      <w:r>
        <w:t xml:space="preserve">: Свареният дроб се нарязва на тънки филийки. На дъното на един буркан се нарежда слой </w:t>
      </w:r>
      <w:r w:rsidR="00CB7894">
        <w:t xml:space="preserve">черен дроб, който се намазва </w:t>
      </w:r>
      <w:r w:rsidR="00917748">
        <w:t xml:space="preserve">тънко </w:t>
      </w:r>
      <w:r w:rsidR="00CB7894">
        <w:t>с лютеница. Отгоре се нареждат още слоеве черен дроб намазани с лютеница</w:t>
      </w:r>
      <w:r w:rsidR="00820E43">
        <w:t xml:space="preserve"> докато бурканът се напълни</w:t>
      </w:r>
      <w:r w:rsidR="00CB7894">
        <w:t xml:space="preserve">. </w:t>
      </w:r>
      <w:r w:rsidR="00820E43">
        <w:t>Той</w:t>
      </w:r>
      <w:r w:rsidR="00CB7894">
        <w:t xml:space="preserve"> се стерилизира в микровълнова фурна, която отначало се пуска на пълна мощност докато се появи кипене. След това </w:t>
      </w:r>
      <w:r w:rsidR="00577B26">
        <w:t>бурканът се изважда и съдържанието се уплътнява както е описано в рецепта №34. М</w:t>
      </w:r>
      <w:r w:rsidR="00CB7894">
        <w:t>ощността се намаля</w:t>
      </w:r>
      <w:r w:rsidR="0085356B">
        <w:t>ва</w:t>
      </w:r>
      <w:r w:rsidR="00CB7894">
        <w:t xml:space="preserve"> за да не изкипи лютеницата.</w:t>
      </w:r>
      <w:r w:rsidR="00A527D6">
        <w:t xml:space="preserve"> Накрая се затяга капачката за да се образува вакуум.</w:t>
      </w:r>
    </w:p>
    <w:p w:rsidR="00CB7894" w:rsidRDefault="00CB7894" w:rsidP="00CC5600"/>
    <w:p w:rsidR="000056FA" w:rsidRDefault="00635E1E" w:rsidP="00CC5600">
      <w:r>
        <w:t xml:space="preserve">36. </w:t>
      </w:r>
      <w:r w:rsidR="000056FA">
        <w:t>РИБА</w:t>
      </w:r>
      <w:r w:rsidR="00577B26">
        <w:t xml:space="preserve"> </w:t>
      </w:r>
      <w:r w:rsidR="00917748">
        <w:t>ЯХНИЯ И РИБЕНО МЕЗЕ</w:t>
      </w:r>
    </w:p>
    <w:p w:rsidR="00DE4EC4" w:rsidRDefault="00DE4EC4" w:rsidP="00CC5600">
      <w:r>
        <w:t xml:space="preserve">Печената риба е вкусна, но печенето трябва </w:t>
      </w:r>
      <w:r w:rsidR="00016A00">
        <w:t xml:space="preserve">по принцип </w:t>
      </w:r>
      <w:r>
        <w:t xml:space="preserve">да се избягва защото се образуват </w:t>
      </w:r>
      <w:r w:rsidR="00C26C1F">
        <w:t xml:space="preserve">вредни </w:t>
      </w:r>
      <w:r>
        <w:rPr>
          <w:lang w:val="de-DE"/>
        </w:rPr>
        <w:t xml:space="preserve">AGE </w:t>
      </w:r>
      <w:r>
        <w:t xml:space="preserve">(гликирани </w:t>
      </w:r>
      <w:r w:rsidR="00550294">
        <w:t xml:space="preserve">крайни </w:t>
      </w:r>
      <w:r>
        <w:t xml:space="preserve">продукти) и се отделя миризма. Когато </w:t>
      </w:r>
      <w:r w:rsidR="00550294">
        <w:t xml:space="preserve">парчетата </w:t>
      </w:r>
      <w:r>
        <w:t>риба се пе</w:t>
      </w:r>
      <w:r w:rsidR="00550294">
        <w:t>кат</w:t>
      </w:r>
      <w:r>
        <w:t xml:space="preserve"> с микровълни</w:t>
      </w:r>
      <w:r w:rsidR="007A491A">
        <w:t xml:space="preserve">, </w:t>
      </w:r>
      <w:r w:rsidR="00550294">
        <w:t xml:space="preserve">тяхната </w:t>
      </w:r>
      <w:r w:rsidR="00016A00">
        <w:t xml:space="preserve">повърхност не загаря защото </w:t>
      </w:r>
      <w:r w:rsidR="007A491A">
        <w:t xml:space="preserve">топлината не навлиза </w:t>
      </w:r>
      <w:r w:rsidR="00016A00">
        <w:t xml:space="preserve">навътре </w:t>
      </w:r>
      <w:r w:rsidR="007A491A">
        <w:t>през повърхността, а се загрява едновременно целия обем. Микровълните загряват предимно водни молекули</w:t>
      </w:r>
      <w:r w:rsidR="00470CDE">
        <w:t xml:space="preserve">, </w:t>
      </w:r>
      <w:r w:rsidR="00016A00">
        <w:t>затова</w:t>
      </w:r>
      <w:r w:rsidR="007A491A">
        <w:t xml:space="preserve"> температурата е ограничена до точката на кипене</w:t>
      </w:r>
      <w:r w:rsidR="00016A00">
        <w:t xml:space="preserve"> и образуването на AGE е </w:t>
      </w:r>
      <w:r w:rsidR="00470CDE">
        <w:t>забавено</w:t>
      </w:r>
      <w:r w:rsidR="007A491A">
        <w:t xml:space="preserve">. Когато печем </w:t>
      </w:r>
      <w:r>
        <w:t>в стъклена тенджера, капакът пречи на</w:t>
      </w:r>
      <w:r w:rsidR="007A491A">
        <w:t xml:space="preserve"> </w:t>
      </w:r>
      <w:r>
        <w:t>миризма</w:t>
      </w:r>
      <w:r w:rsidR="007A491A">
        <w:t>та д</w:t>
      </w:r>
      <w:r>
        <w:t>а</w:t>
      </w:r>
      <w:r w:rsidR="007A491A">
        <w:t xml:space="preserve"> излиза.</w:t>
      </w:r>
    </w:p>
    <w:p w:rsidR="00DE4EC4" w:rsidRDefault="007A491A" w:rsidP="00CC5600">
      <w:r w:rsidRPr="00016A00">
        <w:rPr>
          <w:i/>
        </w:rPr>
        <w:t>Продукти</w:t>
      </w:r>
      <w:r>
        <w:t>: риба, лютеница или доматено пюре, кромид.</w:t>
      </w:r>
    </w:p>
    <w:p w:rsidR="007A491A" w:rsidRDefault="007A491A" w:rsidP="00CC5600">
      <w:r w:rsidRPr="00016A00">
        <w:rPr>
          <w:i/>
        </w:rPr>
        <w:t>Приготвяне</w:t>
      </w:r>
      <w:r>
        <w:t xml:space="preserve">: разцепете рибата </w:t>
      </w:r>
      <w:r w:rsidR="00016A00">
        <w:t xml:space="preserve">по дължина </w:t>
      </w:r>
      <w:r w:rsidR="00470CDE">
        <w:t xml:space="preserve">на тясни ивици </w:t>
      </w:r>
      <w:r>
        <w:t xml:space="preserve">и отстранете костите. Наредете </w:t>
      </w:r>
      <w:r w:rsidR="00820E43">
        <w:t xml:space="preserve">един слой риба с кожата надолу </w:t>
      </w:r>
      <w:r w:rsidR="00C26C1F">
        <w:t xml:space="preserve">плътно </w:t>
      </w:r>
      <w:r w:rsidR="00917748">
        <w:t>върху</w:t>
      </w:r>
      <w:r w:rsidR="00C26C1F">
        <w:t xml:space="preserve"> дъното на стъклена тенджера. Сложете да се пече с микровълни. През това време нарежете </w:t>
      </w:r>
      <w:r w:rsidR="00820E43">
        <w:t xml:space="preserve">ситно </w:t>
      </w:r>
      <w:r w:rsidR="00C26C1F">
        <w:t xml:space="preserve">лук и </w:t>
      </w:r>
      <w:r w:rsidR="00577B26">
        <w:t xml:space="preserve">го </w:t>
      </w:r>
      <w:r w:rsidR="00C26C1F">
        <w:t xml:space="preserve">разбъркайте </w:t>
      </w:r>
      <w:r w:rsidR="00577B26">
        <w:t xml:space="preserve">с </w:t>
      </w:r>
      <w:r w:rsidR="00C26C1F">
        <w:t>лютеница</w:t>
      </w:r>
      <w:r w:rsidR="00577B26">
        <w:t xml:space="preserve">. </w:t>
      </w:r>
      <w:r w:rsidR="00C26C1F">
        <w:t xml:space="preserve">Когато от рибата започне да излиза пара, </w:t>
      </w:r>
      <w:r w:rsidR="00016A00">
        <w:t>извадете тенджерата</w:t>
      </w:r>
      <w:r w:rsidR="00917748">
        <w:t xml:space="preserve"> и отстранете </w:t>
      </w:r>
      <w:r w:rsidR="007B209C">
        <w:t xml:space="preserve">отделения </w:t>
      </w:r>
      <w:r w:rsidR="00917748">
        <w:t>бульон. Н</w:t>
      </w:r>
      <w:r w:rsidR="00470CDE">
        <w:t>амажете</w:t>
      </w:r>
      <w:r w:rsidR="00C26C1F">
        <w:t xml:space="preserve"> слоя </w:t>
      </w:r>
      <w:r w:rsidR="00016A00">
        <w:t>риба</w:t>
      </w:r>
      <w:r w:rsidR="00C26C1F">
        <w:t xml:space="preserve"> с</w:t>
      </w:r>
      <w:r w:rsidR="00820E43">
        <w:t>ъс сместа от</w:t>
      </w:r>
      <w:r w:rsidR="00C26C1F">
        <w:t xml:space="preserve"> лютеница и лук. Пуснете микровълновата </w:t>
      </w:r>
      <w:r w:rsidR="00917748">
        <w:t xml:space="preserve">фурна </w:t>
      </w:r>
      <w:r w:rsidR="00C26C1F">
        <w:t xml:space="preserve">с намалена мощност и печете докато лукът омекне. Оставете тенджерата да изстива без капак с цел </w:t>
      </w:r>
      <w:r w:rsidR="00820E43">
        <w:t xml:space="preserve">ястието </w:t>
      </w:r>
      <w:r w:rsidR="00C26C1F">
        <w:t xml:space="preserve">да </w:t>
      </w:r>
      <w:r w:rsidR="00820E43">
        <w:t>засъхне</w:t>
      </w:r>
      <w:r w:rsidR="00C26C1F">
        <w:t>.</w:t>
      </w:r>
      <w:r w:rsidR="00820E43">
        <w:t xml:space="preserve"> При сервиране, сложете първо в чинията </w:t>
      </w:r>
      <w:r w:rsidR="007B209C">
        <w:t>малко</w:t>
      </w:r>
      <w:r w:rsidR="00820E43">
        <w:t xml:space="preserve"> зехтин за да попие в рибата.</w:t>
      </w:r>
    </w:p>
    <w:p w:rsidR="00C26C1F" w:rsidRDefault="00577B26" w:rsidP="00CC5600">
      <w:r>
        <w:t xml:space="preserve">По същата технология, но без да слагате </w:t>
      </w:r>
      <w:r w:rsidR="007B209C">
        <w:t xml:space="preserve">в лютеницата </w:t>
      </w:r>
      <w:r>
        <w:t>лук, м</w:t>
      </w:r>
      <w:r w:rsidR="00A527D6">
        <w:t xml:space="preserve">оже </w:t>
      </w:r>
      <w:r w:rsidR="00470CDE">
        <w:t xml:space="preserve">да направите </w:t>
      </w:r>
      <w:r w:rsidR="00823D21">
        <w:t>по-сух</w:t>
      </w:r>
      <w:r w:rsidR="00917748">
        <w:t>о</w:t>
      </w:r>
      <w:r w:rsidR="00823D21">
        <w:t xml:space="preserve"> </w:t>
      </w:r>
      <w:r w:rsidR="00470CDE">
        <w:t>риб</w:t>
      </w:r>
      <w:r w:rsidR="00917748">
        <w:t>ено</w:t>
      </w:r>
      <w:r w:rsidR="00470CDE">
        <w:t xml:space="preserve"> мезе</w:t>
      </w:r>
      <w:r>
        <w:t>. За целта след като рибата е готова, з</w:t>
      </w:r>
      <w:r w:rsidR="00470CDE">
        <w:t>агрява</w:t>
      </w:r>
      <w:r>
        <w:t>й</w:t>
      </w:r>
      <w:r w:rsidR="00470CDE">
        <w:t xml:space="preserve">те тенджерата без капак при минимална мощност за </w:t>
      </w:r>
      <w:r w:rsidR="00A527D6">
        <w:t>да</w:t>
      </w:r>
      <w:r w:rsidR="00470CDE">
        <w:t xml:space="preserve"> засъхне. Добре е да</w:t>
      </w:r>
      <w:r w:rsidR="00A527D6">
        <w:t xml:space="preserve"> стерилизирате така приготвената риба в буркан по описания в предишните рецепти начин, </w:t>
      </w:r>
      <w:r w:rsidR="00823D21">
        <w:t>ако искате</w:t>
      </w:r>
      <w:r w:rsidR="00A527D6">
        <w:t xml:space="preserve"> да осигурите дълго съхранение</w:t>
      </w:r>
      <w:r w:rsidR="00470CDE">
        <w:t>.</w:t>
      </w:r>
      <w:r>
        <w:t xml:space="preserve"> При сервиране</w:t>
      </w:r>
      <w:r w:rsidR="00820E43">
        <w:t>,</w:t>
      </w:r>
      <w:r w:rsidR="00823D21">
        <w:t xml:space="preserve"> рибата се </w:t>
      </w:r>
      <w:r w:rsidR="00820E43">
        <w:t xml:space="preserve">поставя върху дресинг от </w:t>
      </w:r>
      <w:r w:rsidR="00823D21">
        <w:t>зехтин</w:t>
      </w:r>
      <w:r w:rsidR="00917748">
        <w:t xml:space="preserve"> и киселина</w:t>
      </w:r>
      <w:r w:rsidR="00820E43">
        <w:t>, сложен на дъното на чинията</w:t>
      </w:r>
      <w:r w:rsidR="00823D21">
        <w:t>.</w:t>
      </w:r>
    </w:p>
    <w:p w:rsidR="00820E43" w:rsidRDefault="00820E43" w:rsidP="00CC5600"/>
    <w:p w:rsidR="005D6BBB" w:rsidRDefault="005D6BBB" w:rsidP="00823D21">
      <w:pPr>
        <w:pStyle w:val="Heading1"/>
      </w:pPr>
      <w:r>
        <w:t>ЯСТИЯ С ЯЙЦА</w:t>
      </w:r>
    </w:p>
    <w:p w:rsidR="000D48DD" w:rsidRDefault="000D48DD" w:rsidP="000D48DD">
      <w:r>
        <w:t>Яйцата се усвояват най-добре</w:t>
      </w:r>
      <w:r w:rsidR="00DE4EC4">
        <w:t xml:space="preserve"> когато белтъкът и жълтъкът са разбити </w:t>
      </w:r>
      <w:r w:rsidR="00C63CBC">
        <w:t xml:space="preserve">заедно смесени </w:t>
      </w:r>
      <w:r w:rsidR="00DE4EC4">
        <w:t>с мазнина. В следващите рецепти мазнината е смес от краве масло със зехтин.</w:t>
      </w:r>
      <w:r w:rsidR="00C63CBC">
        <w:t xml:space="preserve"> </w:t>
      </w:r>
      <w:r w:rsidR="007B209C">
        <w:t>Загряването</w:t>
      </w:r>
      <w:r w:rsidR="00C63CBC">
        <w:t xml:space="preserve"> става в микровълнова фурна нагласена на малка мощност.</w:t>
      </w:r>
    </w:p>
    <w:p w:rsidR="00DE4EC4" w:rsidRDefault="00DE4EC4" w:rsidP="000D48DD"/>
    <w:p w:rsidR="005D6BBB" w:rsidRDefault="00635E1E" w:rsidP="005D6BBB">
      <w:r>
        <w:t xml:space="preserve">37. </w:t>
      </w:r>
      <w:r w:rsidR="00AD4058">
        <w:t>ОМЛЕТ</w:t>
      </w:r>
      <w:r w:rsidR="00DD62BD">
        <w:t xml:space="preserve"> (бъркани яйца)</w:t>
      </w:r>
    </w:p>
    <w:p w:rsidR="00AD4058" w:rsidRDefault="00DD62BD" w:rsidP="005D6BBB">
      <w:r>
        <w:t>Бъркани с мазнина яйца са</w:t>
      </w:r>
      <w:r w:rsidR="000D48DD">
        <w:t xml:space="preserve"> полез</w:t>
      </w:r>
      <w:r>
        <w:t>ви</w:t>
      </w:r>
      <w:r w:rsidR="000D48DD">
        <w:t xml:space="preserve"> за кетогенна диета</w:t>
      </w:r>
      <w:r w:rsidR="00823D21">
        <w:t>. К</w:t>
      </w:r>
      <w:r w:rsidR="00C63CBC">
        <w:t>ог</w:t>
      </w:r>
      <w:r w:rsidR="00823D21">
        <w:t>ато</w:t>
      </w:r>
      <w:r w:rsidR="000D48DD">
        <w:t xml:space="preserve"> се яд</w:t>
      </w:r>
      <w:r>
        <w:t>ат</w:t>
      </w:r>
      <w:r w:rsidR="000D48DD">
        <w:t xml:space="preserve"> без хляб,</w:t>
      </w:r>
      <w:r w:rsidR="00AD4058">
        <w:t xml:space="preserve"> </w:t>
      </w:r>
      <w:r>
        <w:t>бърканите яйца</w:t>
      </w:r>
      <w:r w:rsidR="00823D21">
        <w:t xml:space="preserve"> </w:t>
      </w:r>
      <w:r w:rsidR="006E6FB7">
        <w:t>не внася</w:t>
      </w:r>
      <w:r>
        <w:t>т</w:t>
      </w:r>
      <w:r w:rsidR="006E6FB7">
        <w:t xml:space="preserve"> въглехидрати</w:t>
      </w:r>
      <w:r>
        <w:t xml:space="preserve"> в организма, </w:t>
      </w:r>
      <w:r w:rsidR="006E6FB7">
        <w:t xml:space="preserve">а </w:t>
      </w:r>
      <w:r>
        <w:t xml:space="preserve">го </w:t>
      </w:r>
      <w:r w:rsidR="00AD4058">
        <w:t>снабдява</w:t>
      </w:r>
      <w:r>
        <w:t>т с</w:t>
      </w:r>
      <w:r w:rsidR="00AD4058">
        <w:t xml:space="preserve"> белтъчини и мазнини.</w:t>
      </w:r>
    </w:p>
    <w:p w:rsidR="001D2F9D" w:rsidRDefault="001D2F9D" w:rsidP="001D2F9D">
      <w:r w:rsidRPr="00845C2B">
        <w:rPr>
          <w:i/>
        </w:rPr>
        <w:t>Продукти</w:t>
      </w:r>
      <w:r>
        <w:t xml:space="preserve">: 2 яйца, 62 г краве </w:t>
      </w:r>
      <w:r w:rsidR="00470CDE">
        <w:t>масло, 2 с.л. зехтин или олио, 1</w:t>
      </w:r>
      <w:r w:rsidR="00C63CBC">
        <w:t>5</w:t>
      </w:r>
      <w:r>
        <w:t>0 г сирене.</w:t>
      </w:r>
    </w:p>
    <w:p w:rsidR="001D2F9D" w:rsidRDefault="001D2F9D" w:rsidP="005D6BBB">
      <w:r w:rsidRPr="001D2F9D">
        <w:rPr>
          <w:i/>
        </w:rPr>
        <w:lastRenderedPageBreak/>
        <w:t>Приготвяне</w:t>
      </w:r>
      <w:r>
        <w:t>: В буркан с вместимост поне 720 мл се слагат 2 с.л. зехтин и 62 г (половин пакетче</w:t>
      </w:r>
      <w:r w:rsidR="000D48DD">
        <w:t xml:space="preserve"> от 125 г или четвъртинка от </w:t>
      </w:r>
      <w:r w:rsidR="00470CDE">
        <w:t xml:space="preserve">пакетче </w:t>
      </w:r>
      <w:r w:rsidR="000D48DD">
        <w:t>250 г</w:t>
      </w:r>
      <w:r>
        <w:t xml:space="preserve">) краве масло. Бурканът се нагрява с микровълни във водна вана. За целта </w:t>
      </w:r>
      <w:r w:rsidR="00AC37A6">
        <w:t xml:space="preserve">той </w:t>
      </w:r>
      <w:r>
        <w:t>се слага в стъклена тенджера с малко вода. След като маслото се стопи, стъклената тенджера се изважда</w:t>
      </w:r>
      <w:r w:rsidR="00470CDE">
        <w:t xml:space="preserve"> като</w:t>
      </w:r>
      <w:r>
        <w:t xml:space="preserve"> бурканът остава в </w:t>
      </w:r>
      <w:r w:rsidR="00823D21">
        <w:t>топлата вода</w:t>
      </w:r>
      <w:r>
        <w:t>. В него се слагат яйцата и сместа се разбива с блендер</w:t>
      </w:r>
      <w:r w:rsidR="00AC37A6">
        <w:t xml:space="preserve"> (пасатор)</w:t>
      </w:r>
      <w:r>
        <w:t>. Добавя се натрошеното сирене.</w:t>
      </w:r>
    </w:p>
    <w:p w:rsidR="001D2F9D" w:rsidRDefault="001D2F9D" w:rsidP="005D6BBB">
      <w:r>
        <w:t xml:space="preserve">Омлетът </w:t>
      </w:r>
      <w:r w:rsidR="00AC37A6">
        <w:t xml:space="preserve">се </w:t>
      </w:r>
      <w:r>
        <w:t xml:space="preserve">пече </w:t>
      </w:r>
      <w:r w:rsidR="00AC37A6">
        <w:t xml:space="preserve">с микровълни </w:t>
      </w:r>
      <w:r>
        <w:t xml:space="preserve">в стъклена тенджера или в самия буркан </w:t>
      </w:r>
      <w:r w:rsidR="00C63CBC">
        <w:t>ако ще</w:t>
      </w:r>
      <w:r w:rsidR="000D48DD">
        <w:t xml:space="preserve"> се съхраня</w:t>
      </w:r>
      <w:r>
        <w:t>ва в хладилник.</w:t>
      </w:r>
      <w:r w:rsidR="00AC37A6">
        <w:t xml:space="preserve"> За да не се получи загаряне по ръба, </w:t>
      </w:r>
      <w:r w:rsidR="00A14894">
        <w:t xml:space="preserve">загрейте една минута на пълна мощност, след което </w:t>
      </w:r>
      <w:r w:rsidR="00AC37A6">
        <w:t xml:space="preserve">пуснете микровълновата </w:t>
      </w:r>
      <w:r w:rsidR="00C63CBC">
        <w:t xml:space="preserve">фурна </w:t>
      </w:r>
      <w:r w:rsidR="00AC37A6">
        <w:t>на намалена мощност.</w:t>
      </w:r>
    </w:p>
    <w:p w:rsidR="001D2F9D" w:rsidRDefault="001D2F9D" w:rsidP="005D6BBB"/>
    <w:p w:rsidR="00570749" w:rsidRDefault="00635E1E" w:rsidP="005D6BBB">
      <w:r>
        <w:t xml:space="preserve">38. </w:t>
      </w:r>
      <w:r w:rsidR="00CC5600">
        <w:t>ПРИНЦЕСИ С ЯЙЦА</w:t>
      </w:r>
    </w:p>
    <w:p w:rsidR="00CC5600" w:rsidRDefault="00CC5600" w:rsidP="005D6BBB">
      <w:r>
        <w:t xml:space="preserve">Някои хора много обичат пържени филийки, но </w:t>
      </w:r>
      <w:r w:rsidR="00801CA8">
        <w:t xml:space="preserve">за </w:t>
      </w:r>
      <w:r>
        <w:t xml:space="preserve">здравословно хранене не </w:t>
      </w:r>
      <w:r w:rsidR="00845C2B">
        <w:t>се препоръчва</w:t>
      </w:r>
      <w:r>
        <w:t xml:space="preserve"> пържен</w:t>
      </w:r>
      <w:r w:rsidR="00845C2B">
        <w:t>е</w:t>
      </w:r>
      <w:r>
        <w:t>.</w:t>
      </w:r>
      <w:r w:rsidR="00845C2B">
        <w:t xml:space="preserve"> Тези принцеси са по-вкусни от пържените филийки </w:t>
      </w:r>
      <w:r w:rsidR="00635E1E">
        <w:t xml:space="preserve">и са на вкус като банички </w:t>
      </w:r>
      <w:r w:rsidR="00845C2B">
        <w:t>защото съдържат масло</w:t>
      </w:r>
      <w:r w:rsidR="00570749">
        <w:t xml:space="preserve">, </w:t>
      </w:r>
      <w:r w:rsidR="00845C2B">
        <w:t>кашкавал и сирене.</w:t>
      </w:r>
    </w:p>
    <w:p w:rsidR="00845C2B" w:rsidRDefault="00845C2B" w:rsidP="00845C2B">
      <w:r w:rsidRPr="00845C2B">
        <w:rPr>
          <w:i/>
        </w:rPr>
        <w:t>Продукти</w:t>
      </w:r>
      <w:r>
        <w:t xml:space="preserve">: тостерен хляб или </w:t>
      </w:r>
      <w:r w:rsidR="00570749">
        <w:t xml:space="preserve">стар сух </w:t>
      </w:r>
      <w:r>
        <w:t xml:space="preserve">хляб нарязан на </w:t>
      </w:r>
      <w:r w:rsidR="00635E1E">
        <w:t xml:space="preserve">тънки </w:t>
      </w:r>
      <w:r>
        <w:t xml:space="preserve">филии, 2 яйца, 62 г краве </w:t>
      </w:r>
      <w:r w:rsidR="009368F2">
        <w:t>масло</w:t>
      </w:r>
      <w:r w:rsidR="00A14894">
        <w:t xml:space="preserve"> (половин пакетче)</w:t>
      </w:r>
      <w:r w:rsidR="009368F2">
        <w:t xml:space="preserve">, 2 с.л. зехтин или олио, </w:t>
      </w:r>
      <w:r w:rsidR="00F65BD1">
        <w:t>5</w:t>
      </w:r>
      <w:r>
        <w:t>0 г кашкавал и</w:t>
      </w:r>
      <w:r w:rsidR="009368F2">
        <w:t xml:space="preserve"> 100 г</w:t>
      </w:r>
      <w:r>
        <w:t xml:space="preserve"> сирене.</w:t>
      </w:r>
    </w:p>
    <w:p w:rsidR="00845C2B" w:rsidRDefault="00845C2B" w:rsidP="005D6BBB">
      <w:r w:rsidRPr="001D2F9D">
        <w:rPr>
          <w:i/>
        </w:rPr>
        <w:t>Приготвяне</w:t>
      </w:r>
      <w:r>
        <w:t xml:space="preserve">: В буркан с вместимост поне 720 мл се слагат 2 с.л. зехтин и 62 г (половин пакетче) краве масло. Бурканът се </w:t>
      </w:r>
      <w:r w:rsidR="001D2F9D">
        <w:t xml:space="preserve">нагрява с микровълни във водна вана. За целта се </w:t>
      </w:r>
      <w:r>
        <w:t>слага в стъклена тенджера с малко вода</w:t>
      </w:r>
      <w:r w:rsidR="001D2F9D">
        <w:t xml:space="preserve">. След като маслото се стопи, стъклената тенджера се изважда, </w:t>
      </w:r>
      <w:r w:rsidR="009368F2">
        <w:t>като</w:t>
      </w:r>
      <w:r w:rsidR="001D2F9D">
        <w:t xml:space="preserve"> бурканът остава в нея. В него се слагат яйцата и сместа се разбива с блендер. Добавя се натрошеното сирене.</w:t>
      </w:r>
    </w:p>
    <w:p w:rsidR="005D6BBB" w:rsidRDefault="000D48DD" w:rsidP="009A677A">
      <w:r>
        <w:t xml:space="preserve">В капака на стъклена тенджера </w:t>
      </w:r>
      <w:r w:rsidR="00635E1E">
        <w:t xml:space="preserve">или тава </w:t>
      </w:r>
      <w:r>
        <w:t>се нарежда плътно един слой филии</w:t>
      </w:r>
      <w:r w:rsidR="00062967">
        <w:t xml:space="preserve"> хляб</w:t>
      </w:r>
      <w:r>
        <w:t xml:space="preserve">, който се залива със сместа от буркана. </w:t>
      </w:r>
      <w:r w:rsidR="009A677A">
        <w:t>Отгоре се поръсва малко настърган кашкавал за украса.</w:t>
      </w:r>
      <w:r>
        <w:t>.</w:t>
      </w:r>
      <w:r w:rsidR="00062967">
        <w:t xml:space="preserve"> </w:t>
      </w:r>
      <w:r w:rsidR="009368F2">
        <w:t>Ако фили</w:t>
      </w:r>
      <w:r w:rsidR="009A677A">
        <w:t>и</w:t>
      </w:r>
      <w:r w:rsidR="009368F2">
        <w:t>те са били сухи, захлупете тенджерата върху капака с дъното нагоре за да намалите загубата на вода.</w:t>
      </w:r>
      <w:r w:rsidR="00062967">
        <w:t xml:space="preserve"> </w:t>
      </w:r>
      <w:r w:rsidR="009A677A">
        <w:t>Пече</w:t>
      </w:r>
      <w:r w:rsidR="00570749">
        <w:t xml:space="preserve"> </w:t>
      </w:r>
      <w:r w:rsidR="009A677A">
        <w:t xml:space="preserve">се </w:t>
      </w:r>
      <w:r w:rsidR="00570749">
        <w:t xml:space="preserve">с микровълни </w:t>
      </w:r>
      <w:r w:rsidR="009A677A">
        <w:t>докато кашкавалът се стопи.</w:t>
      </w:r>
    </w:p>
    <w:p w:rsidR="009A677A" w:rsidRDefault="009A677A" w:rsidP="009A677A"/>
    <w:p w:rsidR="009A677A" w:rsidRDefault="009A677A" w:rsidP="007C6DEA">
      <w:pPr>
        <w:pStyle w:val="Heading1"/>
        <w:ind w:firstLine="0"/>
      </w:pPr>
      <w:r>
        <w:t>ЗАКУСКИ</w:t>
      </w:r>
    </w:p>
    <w:p w:rsidR="00AD4058" w:rsidRDefault="00635E1E" w:rsidP="00AD4058">
      <w:r>
        <w:t xml:space="preserve">39. </w:t>
      </w:r>
      <w:r w:rsidR="00AD4058">
        <w:t>КАШКАВАЛ</w:t>
      </w:r>
      <w:r w:rsidR="007C6DEA">
        <w:t xml:space="preserve"> КАТО</w:t>
      </w:r>
      <w:r w:rsidR="00AD4058">
        <w:t xml:space="preserve"> </w:t>
      </w:r>
      <w:r w:rsidR="00014B5B">
        <w:t xml:space="preserve">СЛЕПЕНИ </w:t>
      </w:r>
      <w:r w:rsidR="00AD4058">
        <w:t>БИСКВИТИ</w:t>
      </w:r>
    </w:p>
    <w:p w:rsidR="009A677A" w:rsidRDefault="007C6DEA" w:rsidP="00AD4058">
      <w:r>
        <w:t>Б</w:t>
      </w:r>
      <w:r w:rsidR="009A677A">
        <w:t xml:space="preserve">исквити </w:t>
      </w:r>
      <w:r>
        <w:t xml:space="preserve">от кашкавал </w:t>
      </w:r>
      <w:r w:rsidR="009A677A">
        <w:t>са подходящи за кетогенна диета защото на практика не съдържат въглехидрати когато се ядат без хляб.</w:t>
      </w:r>
      <w:r w:rsidR="00A14894">
        <w:t xml:space="preserve"> Аз започнах да правя такива бисквити след като купих един евтин кашкавал, който беше неприятен </w:t>
      </w:r>
      <w:r w:rsidR="00DA7848">
        <w:t>за дъвчене</w:t>
      </w:r>
      <w:r>
        <w:t xml:space="preserve"> защото беше жилав</w:t>
      </w:r>
      <w:r w:rsidR="00DA7848">
        <w:t>.</w:t>
      </w:r>
    </w:p>
    <w:p w:rsidR="009A677A" w:rsidRDefault="00DA7848" w:rsidP="00AD4058">
      <w:r>
        <w:rPr>
          <w:i/>
        </w:rPr>
        <w:t>Приготвяне</w:t>
      </w:r>
      <w:r>
        <w:t xml:space="preserve">: Кашкавалът се нарязва на тънки колкото бисквити плочки. Ако плочките при дъвчене </w:t>
      </w:r>
      <w:r w:rsidR="00635E1E">
        <w:t xml:space="preserve">са </w:t>
      </w:r>
      <w:r w:rsidR="007C6DEA">
        <w:t>жилави</w:t>
      </w:r>
      <w:r>
        <w:t>, те се изсушават наредени върху скара за около едно денонощие. След това две плочки се слепват с</w:t>
      </w:r>
      <w:r w:rsidR="007C6DEA">
        <w:t>ъс съвсем</w:t>
      </w:r>
      <w:r>
        <w:t xml:space="preserve"> тънък слой краве масло и се </w:t>
      </w:r>
      <w:r w:rsidR="00BA064E">
        <w:t xml:space="preserve">нареждат в правоъгълна </w:t>
      </w:r>
      <w:r>
        <w:t xml:space="preserve">пластмасова кутия със цел да се съхраняват в хладилник. Колкото са по-добре </w:t>
      </w:r>
      <w:r w:rsidR="007C6DEA">
        <w:t>са</w:t>
      </w:r>
      <w:r w:rsidR="00BA064E">
        <w:t xml:space="preserve"> </w:t>
      </w:r>
      <w:r>
        <w:t>изсушен</w:t>
      </w:r>
      <w:r w:rsidR="007C6DEA">
        <w:t>и</w:t>
      </w:r>
      <w:r w:rsidR="00BA064E">
        <w:t xml:space="preserve"> плочк</w:t>
      </w:r>
      <w:r w:rsidR="007C6DEA">
        <w:t>ите</w:t>
      </w:r>
      <w:r w:rsidR="00BA064E">
        <w:t xml:space="preserve"> кашкавал, толкова по-дълго могат да с</w:t>
      </w:r>
      <w:r>
        <w:t>е съхраняват</w:t>
      </w:r>
      <w:r w:rsidR="00BA064E">
        <w:t xml:space="preserve"> </w:t>
      </w:r>
      <w:r w:rsidR="00635E1E">
        <w:t>кашкавал</w:t>
      </w:r>
      <w:r w:rsidR="00BA064E">
        <w:t>ените бисквити.</w:t>
      </w:r>
    </w:p>
    <w:p w:rsidR="0091380A" w:rsidRDefault="00BA064E" w:rsidP="00AD4058">
      <w:r>
        <w:t xml:space="preserve">Консумацията на тези бисквити изисква </w:t>
      </w:r>
      <w:r w:rsidR="0091380A">
        <w:t>пиене на вода. М</w:t>
      </w:r>
      <w:r>
        <w:t>оже да ги ядете с кисело мляко</w:t>
      </w:r>
      <w:r w:rsidR="0091380A">
        <w:t>, със салата</w:t>
      </w:r>
      <w:r>
        <w:t xml:space="preserve"> или </w:t>
      </w:r>
      <w:r w:rsidR="0091380A">
        <w:t>с напитка.</w:t>
      </w:r>
    </w:p>
    <w:p w:rsidR="00805FDA" w:rsidRDefault="00805FDA" w:rsidP="00AD4058"/>
    <w:p w:rsidR="00062967" w:rsidRDefault="0091380A" w:rsidP="00AD4058">
      <w:r>
        <w:t xml:space="preserve">40. </w:t>
      </w:r>
      <w:r w:rsidR="00062967">
        <w:t>МЛЕЧЕН ПАСТЕТ (КАТЪК)</w:t>
      </w:r>
    </w:p>
    <w:p w:rsidR="009A677A" w:rsidRDefault="00416124" w:rsidP="00AD4058">
      <w:r>
        <w:t xml:space="preserve">Оригиналният </w:t>
      </w:r>
      <w:r w:rsidR="00146F03">
        <w:t xml:space="preserve">народен </w:t>
      </w:r>
      <w:r>
        <w:t xml:space="preserve">катък </w:t>
      </w:r>
      <w:r w:rsidR="00EE10A4">
        <w:t xml:space="preserve">(рецепта 52) е солен, </w:t>
      </w:r>
      <w:r>
        <w:t>съдържа едро натрошено сирене и се яде с хляб. За да е приятно яденето му без хляб, бучките не бива да се чувстват. Предлаганият</w:t>
      </w:r>
      <w:r w:rsidR="009A677A">
        <w:t xml:space="preserve"> катък прилича на крем и ако не го правите прекалено солен, може да се яде като крем</w:t>
      </w:r>
      <w:r w:rsidR="00A14894">
        <w:t xml:space="preserve"> или да се ближе като сладолед</w:t>
      </w:r>
      <w:r w:rsidR="009A677A">
        <w:t>. Подходящ е за кетогенна диета защото внася в организма протеин (</w:t>
      </w:r>
      <w:r w:rsidR="000C2F13">
        <w:t>белтъчини) и липиди (мазнини).</w:t>
      </w:r>
    </w:p>
    <w:p w:rsidR="000C2F13" w:rsidRDefault="000C2F13" w:rsidP="00AD4058">
      <w:r>
        <w:t>В буркан с вместимост поне 720 мл се слагат 2 с.л. зехтин и 62 г (половин пакетче) краве масло. Бурканът се нагрява с микровълни във водна вана. За целта се слага в стъклена тенджера с малко вода. След като маслото се стопи, стъклената тенджера се изважда, като бурканът остава в нея. В него се слага една кофичка сметана или цедено мляко и 150 г надробено сирене. Сместа се хомогенизира с инструмент за картофено пюре</w:t>
      </w:r>
    </w:p>
    <w:p w:rsidR="000C2F13" w:rsidRDefault="000C2F13" w:rsidP="00AD4058"/>
    <w:p w:rsidR="00CC5600" w:rsidRDefault="0091380A" w:rsidP="00AD4058">
      <w:r>
        <w:t xml:space="preserve">41. </w:t>
      </w:r>
      <w:r w:rsidR="00CC5600">
        <w:t>СОЛЕНА ТОРТА</w:t>
      </w:r>
    </w:p>
    <w:p w:rsidR="00805FDA" w:rsidRDefault="00C85505" w:rsidP="00C85505">
      <w:pPr>
        <w:suppressAutoHyphens w:val="0"/>
        <w:spacing w:line="240" w:lineRule="auto"/>
        <w:ind w:firstLine="709"/>
      </w:pPr>
      <w:r>
        <w:t>Т</w:t>
      </w:r>
      <w:r w:rsidR="00C63CBC">
        <w:t>ази т</w:t>
      </w:r>
      <w:r w:rsidR="00146F03">
        <w:t>орта</w:t>
      </w:r>
      <w:r w:rsidR="00C63CBC">
        <w:t xml:space="preserve"> представлява</w:t>
      </w:r>
      <w:r w:rsidR="00EE10A4">
        <w:t xml:space="preserve"> оползотворяване на</w:t>
      </w:r>
      <w:r w:rsidR="00805FDA">
        <w:t xml:space="preserve"> изостанал хляб, който е започнал да засъхва</w:t>
      </w:r>
      <w:r w:rsidR="00146F03">
        <w:t>. Н</w:t>
      </w:r>
      <w:r w:rsidR="00805FDA">
        <w:t xml:space="preserve">арежете го </w:t>
      </w:r>
      <w:r w:rsidR="00146F03">
        <w:t xml:space="preserve">на тънки филии </w:t>
      </w:r>
      <w:r w:rsidR="00805FDA">
        <w:t>и го оставете да изсъхва върху скара. Не сушете хляб с микровълни, защото съдържащият се в него глутен започва да отговаря на името си - действа като лепило. Тортата става в</w:t>
      </w:r>
      <w:r>
        <w:t xml:space="preserve">кусна </w:t>
      </w:r>
      <w:r w:rsidR="00805FDA">
        <w:t>като баница</w:t>
      </w:r>
      <w:r w:rsidR="00146F03">
        <w:t xml:space="preserve"> дори когато се прави с ръжен хляб</w:t>
      </w:r>
      <w:r w:rsidR="00805FDA">
        <w:t>.</w:t>
      </w:r>
    </w:p>
    <w:p w:rsidR="00CE4476" w:rsidRDefault="00146F03" w:rsidP="00673191">
      <w:pPr>
        <w:suppressAutoHyphens w:val="0"/>
        <w:spacing w:line="240" w:lineRule="auto"/>
        <w:ind w:firstLine="709"/>
      </w:pPr>
      <w:r>
        <w:lastRenderedPageBreak/>
        <w:t>Наре</w:t>
      </w:r>
      <w:r w:rsidR="00C85505">
        <w:t>д</w:t>
      </w:r>
      <w:r>
        <w:t>ете</w:t>
      </w:r>
      <w:r w:rsidR="00C85505">
        <w:t xml:space="preserve"> в правоъгълна пластмасова кутия </w:t>
      </w:r>
      <w:r w:rsidR="00805FDA">
        <w:t xml:space="preserve">един </w:t>
      </w:r>
      <w:r w:rsidR="00C85505">
        <w:t xml:space="preserve">ред филии сух хляб </w:t>
      </w:r>
      <w:r w:rsidR="00805FDA">
        <w:t xml:space="preserve">и </w:t>
      </w:r>
      <w:r>
        <w:t xml:space="preserve">ги </w:t>
      </w:r>
      <w:r w:rsidR="00C85505">
        <w:t>нама</w:t>
      </w:r>
      <w:r>
        <w:t>жете</w:t>
      </w:r>
      <w:r w:rsidR="00C85505">
        <w:t xml:space="preserve"> с описания катък в рецепта </w:t>
      </w:r>
      <w:r w:rsidR="00C63CBC">
        <w:t xml:space="preserve">№40 или </w:t>
      </w:r>
      <w:r w:rsidR="00C85505">
        <w:t>№</w:t>
      </w:r>
      <w:r w:rsidR="00805FDA">
        <w:t>52</w:t>
      </w:r>
      <w:r w:rsidR="00C85505">
        <w:t xml:space="preserve">. </w:t>
      </w:r>
      <w:r w:rsidR="00805FDA">
        <w:t xml:space="preserve">Върху </w:t>
      </w:r>
      <w:r w:rsidR="00C63CBC">
        <w:t>този слой</w:t>
      </w:r>
      <w:r w:rsidR="00805FDA">
        <w:t xml:space="preserve"> наре</w:t>
      </w:r>
      <w:r>
        <w:t>дете</w:t>
      </w:r>
      <w:r w:rsidR="00805FDA">
        <w:t xml:space="preserve"> още един ред филии и пак</w:t>
      </w:r>
      <w:r>
        <w:t xml:space="preserve"> </w:t>
      </w:r>
      <w:r w:rsidR="00805FDA">
        <w:t>нама</w:t>
      </w:r>
      <w:r>
        <w:t>жете</w:t>
      </w:r>
      <w:r w:rsidR="00805FDA">
        <w:t xml:space="preserve"> отгоре</w:t>
      </w:r>
      <w:r w:rsidR="00C63CBC">
        <w:t xml:space="preserve"> с катък</w:t>
      </w:r>
      <w:r w:rsidR="00673191">
        <w:t xml:space="preserve">. </w:t>
      </w:r>
      <w:r>
        <w:t>Чети</w:t>
      </w:r>
      <w:r w:rsidR="00673191">
        <w:t xml:space="preserve">ри </w:t>
      </w:r>
      <w:r w:rsidR="00C63CBC">
        <w:t>слоя</w:t>
      </w:r>
      <w:r w:rsidR="00673191">
        <w:t xml:space="preserve"> са достатъчни. </w:t>
      </w:r>
      <w:r>
        <w:t xml:space="preserve">Поръсете </w:t>
      </w:r>
      <w:r w:rsidR="00C63CBC">
        <w:t xml:space="preserve">отгоре </w:t>
      </w:r>
      <w:r>
        <w:t xml:space="preserve">с чубрица, захлупете </w:t>
      </w:r>
      <w:r w:rsidR="00673191">
        <w:t>кутията</w:t>
      </w:r>
      <w:r w:rsidR="00C85505">
        <w:t xml:space="preserve"> </w:t>
      </w:r>
      <w:r>
        <w:t>и я дръжте</w:t>
      </w:r>
      <w:r w:rsidR="00C85505">
        <w:t xml:space="preserve"> в хладилника.</w:t>
      </w:r>
      <w:r w:rsidR="00C63CBC">
        <w:t xml:space="preserve"> Вместо чубрица може да гарнирате с настърган кашкавал. При по-продължително съхранение, тортата става по-качествена</w:t>
      </w:r>
      <w:r w:rsidR="00CD1250">
        <w:t>.</w:t>
      </w:r>
    </w:p>
    <w:p w:rsidR="00014B5B" w:rsidRDefault="00014B5B" w:rsidP="00673191">
      <w:pPr>
        <w:suppressAutoHyphens w:val="0"/>
        <w:spacing w:line="240" w:lineRule="auto"/>
        <w:ind w:firstLine="709"/>
      </w:pPr>
    </w:p>
    <w:p w:rsidR="005D6BBB" w:rsidRDefault="005D6BBB" w:rsidP="00673191">
      <w:pPr>
        <w:pStyle w:val="Heading1"/>
        <w:ind w:firstLine="0"/>
      </w:pPr>
      <w:r>
        <w:t>ДЕСЕРТИ</w:t>
      </w:r>
    </w:p>
    <w:p w:rsidR="007B2E7E" w:rsidRDefault="0091380A" w:rsidP="007B2E7E">
      <w:pPr>
        <w:ind w:firstLine="709"/>
        <w:rPr>
          <w:szCs w:val="22"/>
        </w:rPr>
      </w:pPr>
      <w:r>
        <w:rPr>
          <w:szCs w:val="22"/>
        </w:rPr>
        <w:t xml:space="preserve">42. </w:t>
      </w:r>
      <w:r w:rsidR="007B2E7E">
        <w:rPr>
          <w:szCs w:val="22"/>
        </w:rPr>
        <w:t>ПУХКАВ КРЕМ ОТ КИСЕЛО МЛЯКО</w:t>
      </w:r>
    </w:p>
    <w:p w:rsidR="007B2E7E" w:rsidRDefault="007B2E7E" w:rsidP="007B2E7E">
      <w:pPr>
        <w:rPr>
          <w:szCs w:val="22"/>
        </w:rPr>
      </w:pPr>
      <w:r>
        <w:rPr>
          <w:szCs w:val="22"/>
        </w:rPr>
        <w:t xml:space="preserve">Ако имате кисело мляко с прекалено кисел вкус, може да го превърнете в пухкав крем.. Когато кремът ще се използва за десерт, той </w:t>
      </w:r>
      <w:r w:rsidR="007B209C">
        <w:rPr>
          <w:szCs w:val="22"/>
        </w:rPr>
        <w:t xml:space="preserve">може да </w:t>
      </w:r>
      <w:r>
        <w:rPr>
          <w:szCs w:val="22"/>
        </w:rPr>
        <w:t>се подсла</w:t>
      </w:r>
      <w:r w:rsidR="007B209C">
        <w:rPr>
          <w:szCs w:val="22"/>
        </w:rPr>
        <w:t>ди</w:t>
      </w:r>
      <w:r>
        <w:rPr>
          <w:szCs w:val="22"/>
        </w:rPr>
        <w:t xml:space="preserve"> и да се сложи ванилия. Когато кремът ще се използва като салата, слага се малко смачкано сирене и се подправя с копър и чесън. След това се разбърква добре на ръка или се разбива с пасатор (блендер).</w:t>
      </w:r>
    </w:p>
    <w:p w:rsidR="007B2E7E" w:rsidRDefault="007B2E7E" w:rsidP="007B2E7E">
      <w:pPr>
        <w:rPr>
          <w:szCs w:val="22"/>
        </w:rPr>
      </w:pPr>
      <w:r>
        <w:rPr>
          <w:szCs w:val="22"/>
        </w:rPr>
        <w:t xml:space="preserve">Сервира с в чаши или купички пълни наполовина защото при неутрализацията ще се образува пяна. Всеки гост сам си прави неутрализацията с </w:t>
      </w:r>
      <w:r w:rsidR="00CE4476">
        <w:rPr>
          <w:szCs w:val="22"/>
        </w:rPr>
        <w:t xml:space="preserve">концентриран </w:t>
      </w:r>
      <w:r>
        <w:rPr>
          <w:szCs w:val="22"/>
        </w:rPr>
        <w:t>разтвор А за да постигне желания вкус. Отделя се въглероден двуокис, който превръща млякото в пухкав крем.</w:t>
      </w:r>
    </w:p>
    <w:p w:rsidR="007B2E7E" w:rsidRDefault="007B2E7E" w:rsidP="00CC5600"/>
    <w:p w:rsidR="00AD4058" w:rsidRDefault="0091380A" w:rsidP="00CC5600">
      <w:r>
        <w:t xml:space="preserve">43. </w:t>
      </w:r>
      <w:r w:rsidR="00AD4058">
        <w:t>ПЕЧЕНА ТИКВА</w:t>
      </w:r>
    </w:p>
    <w:p w:rsidR="000C2F13" w:rsidRDefault="000C2F13" w:rsidP="00CC5600">
      <w:r>
        <w:t xml:space="preserve">Тиквата се измива и се разрязва наполовина и едната половина се слага захлупена в стъклена тенджера. </w:t>
      </w:r>
      <w:r w:rsidR="008F2D7D">
        <w:t xml:space="preserve">Пече се с микровълни докато омекне. </w:t>
      </w:r>
      <w:r w:rsidR="007B209C">
        <w:t>Меката тиква</w:t>
      </w:r>
      <w:r w:rsidR="008F2D7D">
        <w:t xml:space="preserve"> се реже лесно на малки парчета. Опечете парчетата заедно със семките. След това изгребете семкит</w:t>
      </w:r>
      <w:r w:rsidR="007B209C">
        <w:t>е. Сложете ги в бурканче. Те мо</w:t>
      </w:r>
      <w:r w:rsidR="008F2D7D">
        <w:t>же да се ядат с лъжичка като ги люпите без да ги пипате с ръка. Отделената вода сипете в чаша за да изпие като сок.</w:t>
      </w:r>
    </w:p>
    <w:p w:rsidR="00CE4476" w:rsidRDefault="00CE4476" w:rsidP="00CC5600"/>
    <w:p w:rsidR="00CE4476" w:rsidRDefault="0091380A" w:rsidP="00CE4476">
      <w:pPr>
        <w:rPr>
          <w:szCs w:val="22"/>
        </w:rPr>
      </w:pPr>
      <w:r>
        <w:rPr>
          <w:szCs w:val="22"/>
        </w:rPr>
        <w:t xml:space="preserve">44. </w:t>
      </w:r>
      <w:r w:rsidR="00CE4476">
        <w:rPr>
          <w:szCs w:val="22"/>
        </w:rPr>
        <w:t>БИСКВИТЕНА ТОРТА</w:t>
      </w:r>
    </w:p>
    <w:p w:rsidR="00F91C1E" w:rsidRDefault="00CE4476" w:rsidP="00F91C1E">
      <w:pPr>
        <w:rPr>
          <w:szCs w:val="22"/>
        </w:rPr>
      </w:pPr>
      <w:r>
        <w:rPr>
          <w:szCs w:val="22"/>
        </w:rPr>
        <w:t xml:space="preserve">Много бърза, лесна и вкусна торта с пробиотици се получава от обикновени бисквити и добре втасало кисело мляко. Разбъркайте в киселото мляко малко конфитюр. Ако искате да се получи по-твърда торта, </w:t>
      </w:r>
      <w:r w:rsidR="00F91C1E">
        <w:rPr>
          <w:szCs w:val="22"/>
        </w:rPr>
        <w:t xml:space="preserve">използвайте цедено мляко, сметана, или </w:t>
      </w:r>
      <w:r>
        <w:rPr>
          <w:szCs w:val="22"/>
        </w:rPr>
        <w:t>добавете сухо мляко. Наредете плътно в дъното на голям съд ред бисквити и намажете с подсладеното кисело мляко. След това наредете отгоре още един ред бисквити и пак намажете.</w:t>
      </w:r>
    </w:p>
    <w:p w:rsidR="00F91C1E" w:rsidRDefault="00CE4476" w:rsidP="00F91C1E">
      <w:pPr>
        <w:rPr>
          <w:szCs w:val="22"/>
        </w:rPr>
      </w:pPr>
      <w:r>
        <w:rPr>
          <w:szCs w:val="22"/>
        </w:rPr>
        <w:t xml:space="preserve">Продължете така докато се получи желаната дебелина на тортата. </w:t>
      </w:r>
      <w:r w:rsidR="00F91C1E">
        <w:rPr>
          <w:szCs w:val="22"/>
        </w:rPr>
        <w:t>Гарнирайте с настърган кашкавал. Т</w:t>
      </w:r>
      <w:r>
        <w:rPr>
          <w:szCs w:val="22"/>
        </w:rPr>
        <w:t>орта</w:t>
      </w:r>
      <w:r w:rsidR="00F91C1E">
        <w:rPr>
          <w:szCs w:val="22"/>
        </w:rPr>
        <w:t xml:space="preserve"> с подсладено </w:t>
      </w:r>
      <w:r w:rsidR="00014B5B">
        <w:rPr>
          <w:szCs w:val="22"/>
        </w:rPr>
        <w:t xml:space="preserve">кисело </w:t>
      </w:r>
      <w:r w:rsidR="00F91C1E">
        <w:rPr>
          <w:szCs w:val="22"/>
        </w:rPr>
        <w:t>мляко</w:t>
      </w:r>
      <w:r>
        <w:rPr>
          <w:szCs w:val="22"/>
        </w:rPr>
        <w:t xml:space="preserve"> втасва когато стои на топло и става пухкава защото при алкохолна ферментация на захарта се получава въглероден двуокис.</w:t>
      </w:r>
      <w:r w:rsidR="00F91C1E">
        <w:rPr>
          <w:szCs w:val="22"/>
        </w:rPr>
        <w:t xml:space="preserve"> За да направите </w:t>
      </w:r>
      <w:r w:rsidR="00014B5B">
        <w:rPr>
          <w:szCs w:val="22"/>
        </w:rPr>
        <w:t xml:space="preserve">трайна </w:t>
      </w:r>
      <w:r w:rsidR="00F91C1E">
        <w:rPr>
          <w:szCs w:val="22"/>
        </w:rPr>
        <w:t>солена торта, мажете бисквитите с катък направен по рецепта № 40.</w:t>
      </w:r>
    </w:p>
    <w:p w:rsidR="008F2D7D" w:rsidRDefault="008F2D7D" w:rsidP="00CC5600"/>
    <w:p w:rsidR="00AD4058" w:rsidRDefault="0091380A" w:rsidP="00CC5600">
      <w:r>
        <w:t xml:space="preserve">45. </w:t>
      </w:r>
      <w:r w:rsidR="00AD4058">
        <w:t>ШОКОЛАДОВ КРЕМ</w:t>
      </w:r>
    </w:p>
    <w:p w:rsidR="00062967" w:rsidRDefault="00BA064E" w:rsidP="00CC5600">
      <w:r>
        <w:t xml:space="preserve">Продаваният шоколадов крем съдържа доста захар. За да се </w:t>
      </w:r>
      <w:r w:rsidR="00B36923">
        <w:t xml:space="preserve">намали концентрацията на захар и увеличат белтъчините, кремът </w:t>
      </w:r>
      <w:r w:rsidR="00F91C1E">
        <w:t xml:space="preserve">се </w:t>
      </w:r>
      <w:r w:rsidR="00B36923">
        <w:t>разрежда със сметана или цедено кисело мляко. За сгъстяване може да се използва мляко на прах или соево брашно. Аз разполагам с голямо количество глицерин. Със цел да го изразходвам, аз слагам по малко в този крем</w:t>
      </w:r>
      <w:r w:rsidR="004215C3">
        <w:t>.</w:t>
      </w:r>
    </w:p>
    <w:p w:rsidR="00B36923" w:rsidRDefault="00B36923" w:rsidP="00CC5600"/>
    <w:p w:rsidR="00AD4058" w:rsidRDefault="0091380A" w:rsidP="00CC5600">
      <w:r>
        <w:t xml:space="preserve">46. </w:t>
      </w:r>
      <w:r w:rsidR="00AD4058">
        <w:t>МЮСЛИ С КИСЕЛО МЛЯКО</w:t>
      </w:r>
    </w:p>
    <w:p w:rsidR="00802C73" w:rsidRDefault="008F2D7D" w:rsidP="00CC5600">
      <w:r>
        <w:t>Ако сте купили</w:t>
      </w:r>
      <w:r w:rsidR="00802C73">
        <w:t xml:space="preserve"> мюсли</w:t>
      </w:r>
      <w:r>
        <w:t>, което</w:t>
      </w:r>
      <w:r w:rsidR="00802C73">
        <w:t xml:space="preserve"> не е богато на плодове, може да добавите ситно нарязани стафиди, фурми и сушени смокини. Залейте </w:t>
      </w:r>
      <w:r w:rsidR="004215C3">
        <w:t xml:space="preserve">така </w:t>
      </w:r>
      <w:r w:rsidR="00802C73">
        <w:t xml:space="preserve">обогатеното мюсли с </w:t>
      </w:r>
      <w:r w:rsidR="00570749">
        <w:t xml:space="preserve">достатъчно количество </w:t>
      </w:r>
      <w:r w:rsidR="00802C73">
        <w:t>кисело мляко</w:t>
      </w:r>
      <w:r w:rsidR="00570749">
        <w:t>, разбъркайте</w:t>
      </w:r>
      <w:r w:rsidR="00802C73">
        <w:t xml:space="preserve"> и оставе</w:t>
      </w:r>
      <w:r w:rsidR="00062967">
        <w:t>т</w:t>
      </w:r>
      <w:r w:rsidR="00802C73">
        <w:t xml:space="preserve">е сместа </w:t>
      </w:r>
      <w:r w:rsidR="00570749">
        <w:t xml:space="preserve">да стои </w:t>
      </w:r>
      <w:r w:rsidR="00802C73">
        <w:t xml:space="preserve">на топло </w:t>
      </w:r>
      <w:r w:rsidR="00570749">
        <w:t xml:space="preserve">(например върху хладилника) </w:t>
      </w:r>
      <w:r w:rsidR="00802C73">
        <w:t>за да ферментира.</w:t>
      </w:r>
      <w:r w:rsidR="00570749">
        <w:t xml:space="preserve"> Ако ферментацията ви хареса, отделете малка част за подкваса при п</w:t>
      </w:r>
      <w:r w:rsidR="004215C3">
        <w:t>риготване на следващата партида. Подквасената смес ще ферментира по-бързо.</w:t>
      </w:r>
    </w:p>
    <w:p w:rsidR="00802C73" w:rsidRDefault="00802C73" w:rsidP="00CC5600"/>
    <w:p w:rsidR="00090BAD" w:rsidRDefault="0091380A" w:rsidP="00CC5600">
      <w:r>
        <w:t xml:space="preserve">47. </w:t>
      </w:r>
      <w:r w:rsidR="00090BAD">
        <w:t>СОЛЕН КРЕМ</w:t>
      </w:r>
    </w:p>
    <w:p w:rsidR="00802C73" w:rsidRDefault="00802C73" w:rsidP="00CC5600">
      <w:r>
        <w:t>Вместо да давате на децата сладолед, който внася в организма вредни захари и студ, дайте им да ближат солен крем, ко</w:t>
      </w:r>
      <w:r w:rsidR="00062967">
        <w:t>й</w:t>
      </w:r>
      <w:r>
        <w:t xml:space="preserve">то </w:t>
      </w:r>
      <w:r w:rsidR="00062967">
        <w:t>внася полезни белтъчини и мазнини. Продуктите и приготвянето са същите като описания в рецепта № млечен пастет, но разбиването на сиренето трябва да е по-продължително за да се получи гладка структура.</w:t>
      </w:r>
    </w:p>
    <w:p w:rsidR="00062967" w:rsidRDefault="00062967" w:rsidP="00CC5600"/>
    <w:p w:rsidR="0085356B" w:rsidRDefault="0091380A" w:rsidP="00CC5600">
      <w:r>
        <w:t xml:space="preserve">48. </w:t>
      </w:r>
      <w:r w:rsidR="0085356B">
        <w:t>МИКРОВЪЛНОВИ ПУКАНКИ</w:t>
      </w:r>
    </w:p>
    <w:p w:rsidR="00CE4476" w:rsidRPr="006A5A55" w:rsidRDefault="0085356B" w:rsidP="006A5A55">
      <w:r>
        <w:lastRenderedPageBreak/>
        <w:t>При правене на мик</w:t>
      </w:r>
      <w:r w:rsidR="006A5A55">
        <w:t>ровълнови пуканки</w:t>
      </w:r>
      <w:r>
        <w:t>, остават зърна, които не са пукнали достатъчно или въобще не са пукнали. Съ</w:t>
      </w:r>
      <w:r w:rsidR="00673191">
        <w:t>храняв</w:t>
      </w:r>
      <w:r>
        <w:t xml:space="preserve">айте ги </w:t>
      </w:r>
      <w:r w:rsidR="00673191">
        <w:t>и когато се събере достатъчно количество, сложете</w:t>
      </w:r>
      <w:r w:rsidR="00802C73">
        <w:t xml:space="preserve"> </w:t>
      </w:r>
      <w:r w:rsidR="00673191">
        <w:t xml:space="preserve">ги </w:t>
      </w:r>
      <w:r>
        <w:t>в стъклена тенджера</w:t>
      </w:r>
      <w:r w:rsidR="00673191">
        <w:t xml:space="preserve"> за допълнително пукане с микровълни</w:t>
      </w:r>
      <w:r>
        <w:t>.</w:t>
      </w:r>
      <w:r w:rsidR="00802C73">
        <w:t xml:space="preserve"> </w:t>
      </w:r>
      <w:r w:rsidR="00673191">
        <w:t xml:space="preserve">Внимавайте да не ги прегорите. </w:t>
      </w:r>
      <w:r w:rsidR="00802C73">
        <w:t xml:space="preserve">Тези, които не пукват и в тенджерата, смелете в кафемелачка. Смляната </w:t>
      </w:r>
      <w:r w:rsidR="00673191">
        <w:t xml:space="preserve">печена </w:t>
      </w:r>
      <w:r w:rsidR="00802C73">
        <w:t xml:space="preserve">царевица </w:t>
      </w:r>
      <w:r w:rsidR="006A5A55">
        <w:t xml:space="preserve">има особен аромат </w:t>
      </w:r>
      <w:r w:rsidR="00802C73">
        <w:t xml:space="preserve">може да </w:t>
      </w:r>
      <w:r w:rsidR="00673191">
        <w:t xml:space="preserve">се </w:t>
      </w:r>
      <w:r w:rsidR="00802C73">
        <w:t>използва като подправка</w:t>
      </w:r>
      <w:r w:rsidR="00673191">
        <w:t xml:space="preserve"> на супи и десерти</w:t>
      </w:r>
      <w:r w:rsidR="00802C73">
        <w:t>.</w:t>
      </w:r>
    </w:p>
    <w:p w:rsidR="00C91787" w:rsidRDefault="00673191" w:rsidP="00182674">
      <w:pPr>
        <w:rPr>
          <w:szCs w:val="22"/>
        </w:rPr>
      </w:pPr>
      <w:r>
        <w:rPr>
          <w:szCs w:val="22"/>
        </w:rPr>
        <w:t>В трите книги</w:t>
      </w:r>
      <w:r w:rsidR="00A25DBD">
        <w:rPr>
          <w:szCs w:val="22"/>
        </w:rPr>
        <w:t>, които са</w:t>
      </w:r>
      <w:r>
        <w:rPr>
          <w:szCs w:val="22"/>
        </w:rPr>
        <w:t xml:space="preserve"> цитирани на първа страница</w:t>
      </w:r>
      <w:r w:rsidR="00A25DBD">
        <w:rPr>
          <w:szCs w:val="22"/>
        </w:rPr>
        <w:t>,</w:t>
      </w:r>
      <w:r>
        <w:rPr>
          <w:szCs w:val="22"/>
        </w:rPr>
        <w:t xml:space="preserve"> се изтъква </w:t>
      </w:r>
      <w:r w:rsidR="00A25DBD">
        <w:rPr>
          <w:szCs w:val="22"/>
        </w:rPr>
        <w:t>вредата от зърнените хрони, включително и царевицата, дори в една от тях се споменават пуканките.</w:t>
      </w:r>
    </w:p>
    <w:p w:rsidR="00014B5B" w:rsidRDefault="00014B5B" w:rsidP="00182674">
      <w:pPr>
        <w:rPr>
          <w:szCs w:val="22"/>
        </w:rPr>
      </w:pPr>
    </w:p>
    <w:p w:rsidR="001A6F87" w:rsidRDefault="0091380A">
      <w:pPr>
        <w:rPr>
          <w:szCs w:val="22"/>
        </w:rPr>
      </w:pPr>
      <w:r>
        <w:rPr>
          <w:szCs w:val="22"/>
        </w:rPr>
        <w:t xml:space="preserve">49. </w:t>
      </w:r>
      <w:r w:rsidR="00655ECF">
        <w:rPr>
          <w:szCs w:val="22"/>
        </w:rPr>
        <w:t>ЧЕСНОВ</w:t>
      </w:r>
      <w:r w:rsidR="00014B5B">
        <w:rPr>
          <w:szCs w:val="22"/>
        </w:rPr>
        <w:t>О ПЮРЕ</w:t>
      </w:r>
      <w:r w:rsidR="001A6F87">
        <w:rPr>
          <w:szCs w:val="22"/>
        </w:rPr>
        <w:t xml:space="preserve"> ЗА ПОДПРАВКА</w:t>
      </w:r>
    </w:p>
    <w:p w:rsidR="001A6F87" w:rsidRDefault="001A6F87" w:rsidP="00C91787">
      <w:pPr>
        <w:rPr>
          <w:szCs w:val="22"/>
        </w:rPr>
      </w:pPr>
      <w:r>
        <w:rPr>
          <w:szCs w:val="22"/>
        </w:rPr>
        <w:t xml:space="preserve">Някои хора не обичат чесън, а други го </w:t>
      </w:r>
      <w:r w:rsidR="00D55D91">
        <w:rPr>
          <w:szCs w:val="22"/>
        </w:rPr>
        <w:t>харесват</w:t>
      </w:r>
      <w:r w:rsidR="00AD23E4">
        <w:rPr>
          <w:szCs w:val="22"/>
        </w:rPr>
        <w:t xml:space="preserve">, </w:t>
      </w:r>
      <w:r w:rsidR="00C91787">
        <w:rPr>
          <w:szCs w:val="22"/>
        </w:rPr>
        <w:t>само</w:t>
      </w:r>
      <w:r w:rsidR="00AD23E4">
        <w:rPr>
          <w:szCs w:val="22"/>
        </w:rPr>
        <w:t xml:space="preserve"> </w:t>
      </w:r>
      <w:r>
        <w:rPr>
          <w:szCs w:val="22"/>
        </w:rPr>
        <w:t>когато е в съвсем малко количество. В такъв случай е добре ястията да се приготвят и сервират без чесън, а на масата да се постави купичка с</w:t>
      </w:r>
      <w:r w:rsidR="00014B5B">
        <w:rPr>
          <w:szCs w:val="22"/>
        </w:rPr>
        <w:t xml:space="preserve"> чесново пюре</w:t>
      </w:r>
      <w:r>
        <w:rPr>
          <w:szCs w:val="22"/>
        </w:rPr>
        <w:t>. Който желае подправка с чесън, си гребва от соса с лъжичка и разбърква в порцията си.</w:t>
      </w:r>
    </w:p>
    <w:p w:rsidR="001A6F87" w:rsidRDefault="001A6F87" w:rsidP="00C91787">
      <w:pPr>
        <w:rPr>
          <w:szCs w:val="22"/>
        </w:rPr>
      </w:pPr>
      <w:r>
        <w:rPr>
          <w:szCs w:val="22"/>
        </w:rPr>
        <w:t xml:space="preserve">За приготвянето на </w:t>
      </w:r>
      <w:r w:rsidR="002751C8">
        <w:rPr>
          <w:szCs w:val="22"/>
        </w:rPr>
        <w:t xml:space="preserve">малка </w:t>
      </w:r>
      <w:r w:rsidR="00655ECF">
        <w:rPr>
          <w:szCs w:val="22"/>
        </w:rPr>
        <w:t xml:space="preserve">купичка </w:t>
      </w:r>
      <w:r>
        <w:rPr>
          <w:szCs w:val="22"/>
        </w:rPr>
        <w:t xml:space="preserve">сос са нужни три скилидки чесън, </w:t>
      </w:r>
      <w:r w:rsidR="002751C8">
        <w:rPr>
          <w:szCs w:val="22"/>
        </w:rPr>
        <w:t>5</w:t>
      </w:r>
      <w:r>
        <w:rPr>
          <w:szCs w:val="22"/>
        </w:rPr>
        <w:t xml:space="preserve"> лъжици орехи или фъстъци, </w:t>
      </w:r>
      <w:r w:rsidR="002751C8">
        <w:rPr>
          <w:szCs w:val="22"/>
        </w:rPr>
        <w:t>две</w:t>
      </w:r>
      <w:r>
        <w:rPr>
          <w:szCs w:val="22"/>
        </w:rPr>
        <w:t xml:space="preserve"> олио или зехтин и две - три лъжици кисело мляко. В хаванче се слагат олиото, орехите и чесъна. Съдържанието се счуква и </w:t>
      </w:r>
      <w:r w:rsidR="00D55D91">
        <w:rPr>
          <w:szCs w:val="22"/>
        </w:rPr>
        <w:t xml:space="preserve">постепенно </w:t>
      </w:r>
      <w:r>
        <w:rPr>
          <w:szCs w:val="22"/>
        </w:rPr>
        <w:t xml:space="preserve">се добавя киселото мляко. Ако сосът </w:t>
      </w:r>
      <w:r w:rsidR="00C91787">
        <w:rPr>
          <w:szCs w:val="22"/>
        </w:rPr>
        <w:t>стан</w:t>
      </w:r>
      <w:r>
        <w:rPr>
          <w:szCs w:val="22"/>
        </w:rPr>
        <w:t>е много рядък, може да го сгъстите с добавяне на сухо мляко.</w:t>
      </w:r>
    </w:p>
    <w:p w:rsidR="001A6F87" w:rsidRDefault="001A6F87">
      <w:pPr>
        <w:rPr>
          <w:szCs w:val="22"/>
        </w:rPr>
      </w:pPr>
    </w:p>
    <w:p w:rsidR="001A6F87" w:rsidRDefault="0091380A">
      <w:pPr>
        <w:rPr>
          <w:szCs w:val="22"/>
        </w:rPr>
      </w:pPr>
      <w:r>
        <w:rPr>
          <w:szCs w:val="22"/>
        </w:rPr>
        <w:t xml:space="preserve">50. </w:t>
      </w:r>
      <w:r w:rsidR="001A6F87">
        <w:rPr>
          <w:szCs w:val="22"/>
        </w:rPr>
        <w:t>ДОМАШНО КИСЕЛО МЛЯКО</w:t>
      </w:r>
    </w:p>
    <w:p w:rsidR="001A6F87" w:rsidRDefault="001A6F87" w:rsidP="005073FF">
      <w:pPr>
        <w:rPr>
          <w:szCs w:val="22"/>
        </w:rPr>
      </w:pPr>
      <w:r>
        <w:rPr>
          <w:szCs w:val="22"/>
        </w:rPr>
        <w:t>Веднъж в хипермаркет</w:t>
      </w:r>
      <w:r w:rsidR="00CE4476">
        <w:rPr>
          <w:szCs w:val="22"/>
        </w:rPr>
        <w:t>а</w:t>
      </w:r>
      <w:r>
        <w:rPr>
          <w:szCs w:val="22"/>
        </w:rPr>
        <w:t xml:space="preserve"> намалиха цената на една партида сухо мляко. Аз реших да опитам дали </w:t>
      </w:r>
      <w:r w:rsidR="004877ED">
        <w:rPr>
          <w:szCs w:val="22"/>
        </w:rPr>
        <w:t>с негова помощ мога да сгъстя</w:t>
      </w:r>
      <w:r w:rsidR="00655ECF">
        <w:rPr>
          <w:szCs w:val="22"/>
        </w:rPr>
        <w:t xml:space="preserve"> </w:t>
      </w:r>
      <w:r w:rsidR="005073FF">
        <w:rPr>
          <w:szCs w:val="22"/>
        </w:rPr>
        <w:t xml:space="preserve">воднисто </w:t>
      </w:r>
      <w:r>
        <w:rPr>
          <w:szCs w:val="22"/>
        </w:rPr>
        <w:t xml:space="preserve">кисело мляко. </w:t>
      </w:r>
      <w:r w:rsidR="004877ED">
        <w:rPr>
          <w:szCs w:val="22"/>
        </w:rPr>
        <w:t>И</w:t>
      </w:r>
      <w:r>
        <w:rPr>
          <w:szCs w:val="22"/>
        </w:rPr>
        <w:t xml:space="preserve">зползвах </w:t>
      </w:r>
      <w:r w:rsidR="005073FF">
        <w:rPr>
          <w:szCs w:val="22"/>
        </w:rPr>
        <w:t>една</w:t>
      </w:r>
      <w:r w:rsidR="004877ED">
        <w:rPr>
          <w:szCs w:val="22"/>
        </w:rPr>
        <w:t xml:space="preserve"> </w:t>
      </w:r>
      <w:r>
        <w:rPr>
          <w:szCs w:val="22"/>
        </w:rPr>
        <w:t xml:space="preserve">кофичка кисело мляко от марката </w:t>
      </w:r>
      <w:r>
        <w:rPr>
          <w:szCs w:val="22"/>
          <w:lang w:val="de-DE"/>
        </w:rPr>
        <w:t>K</w:t>
      </w:r>
      <w:r>
        <w:rPr>
          <w:szCs w:val="22"/>
        </w:rPr>
        <w:t>-</w:t>
      </w:r>
      <w:r>
        <w:rPr>
          <w:szCs w:val="22"/>
          <w:lang w:val="de-DE"/>
        </w:rPr>
        <w:t>classic</w:t>
      </w:r>
      <w:r>
        <w:rPr>
          <w:szCs w:val="22"/>
        </w:rPr>
        <w:t xml:space="preserve"> защото</w:t>
      </w:r>
      <w:r w:rsidR="00655ECF">
        <w:rPr>
          <w:szCs w:val="22"/>
        </w:rPr>
        <w:t xml:space="preserve"> на</w:t>
      </w:r>
      <w:r>
        <w:rPr>
          <w:szCs w:val="22"/>
        </w:rPr>
        <w:t xml:space="preserve"> </w:t>
      </w:r>
      <w:r w:rsidR="00580BD2">
        <w:rPr>
          <w:szCs w:val="22"/>
        </w:rPr>
        <w:t xml:space="preserve">нея </w:t>
      </w:r>
      <w:r>
        <w:rPr>
          <w:szCs w:val="22"/>
        </w:rPr>
        <w:t xml:space="preserve">пишеше, че е </w:t>
      </w:r>
      <w:r w:rsidR="004877ED">
        <w:rPr>
          <w:szCs w:val="22"/>
        </w:rPr>
        <w:t>правено</w:t>
      </w:r>
      <w:r>
        <w:rPr>
          <w:szCs w:val="22"/>
        </w:rPr>
        <w:t xml:space="preserve"> </w:t>
      </w:r>
      <w:r w:rsidR="0071255D">
        <w:rPr>
          <w:szCs w:val="22"/>
        </w:rPr>
        <w:t xml:space="preserve">с </w:t>
      </w:r>
      <w:r>
        <w:rPr>
          <w:szCs w:val="22"/>
          <w:lang w:val="de-DE"/>
        </w:rPr>
        <w:t>Lactobacillus</w:t>
      </w:r>
      <w:r>
        <w:rPr>
          <w:szCs w:val="22"/>
        </w:rPr>
        <w:t xml:space="preserve"> </w:t>
      </w:r>
      <w:r>
        <w:rPr>
          <w:szCs w:val="22"/>
          <w:lang w:val="de-DE"/>
        </w:rPr>
        <w:t>Bulgaricus</w:t>
      </w:r>
      <w:r>
        <w:rPr>
          <w:szCs w:val="22"/>
        </w:rPr>
        <w:t xml:space="preserve">. Добавих </w:t>
      </w:r>
      <w:r w:rsidR="00655ECF">
        <w:rPr>
          <w:szCs w:val="22"/>
        </w:rPr>
        <w:t xml:space="preserve">една супена лъжица </w:t>
      </w:r>
      <w:r>
        <w:rPr>
          <w:szCs w:val="22"/>
        </w:rPr>
        <w:t xml:space="preserve">сухо мляко </w:t>
      </w:r>
      <w:r w:rsidR="00580BD2">
        <w:rPr>
          <w:szCs w:val="22"/>
        </w:rPr>
        <w:t>и разбърках добре. Оставих кофичката върху хладилника</w:t>
      </w:r>
      <w:r w:rsidR="0071255D">
        <w:rPr>
          <w:szCs w:val="22"/>
        </w:rPr>
        <w:t>,</w:t>
      </w:r>
      <w:r w:rsidR="00580BD2">
        <w:rPr>
          <w:szCs w:val="22"/>
        </w:rPr>
        <w:t xml:space="preserve"> защото това е най-топлото място в кухнята ми. След </w:t>
      </w:r>
      <w:r w:rsidR="005073FF">
        <w:rPr>
          <w:szCs w:val="22"/>
        </w:rPr>
        <w:t>ед</w:t>
      </w:r>
      <w:r w:rsidR="00F33F91">
        <w:rPr>
          <w:szCs w:val="22"/>
        </w:rPr>
        <w:t>но денонощие</w:t>
      </w:r>
      <w:r w:rsidR="00580BD2">
        <w:rPr>
          <w:szCs w:val="22"/>
        </w:rPr>
        <w:t xml:space="preserve"> се получи достат</w:t>
      </w:r>
      <w:r w:rsidR="00F33F91">
        <w:rPr>
          <w:szCs w:val="22"/>
        </w:rPr>
        <w:t>ъ</w:t>
      </w:r>
      <w:r w:rsidR="00580BD2">
        <w:rPr>
          <w:szCs w:val="22"/>
        </w:rPr>
        <w:t xml:space="preserve">чно кисел вкус, но млякото не беше </w:t>
      </w:r>
      <w:r w:rsidR="00B15F87">
        <w:rPr>
          <w:szCs w:val="22"/>
        </w:rPr>
        <w:t xml:space="preserve">толкова </w:t>
      </w:r>
      <w:r w:rsidR="00580BD2">
        <w:rPr>
          <w:szCs w:val="22"/>
        </w:rPr>
        <w:t>вкусно и</w:t>
      </w:r>
      <w:r w:rsidR="0071255D">
        <w:rPr>
          <w:szCs w:val="22"/>
        </w:rPr>
        <w:t xml:space="preserve"> гъсто </w:t>
      </w:r>
      <w:r>
        <w:rPr>
          <w:szCs w:val="22"/>
        </w:rPr>
        <w:t>колкото домашното.</w:t>
      </w:r>
    </w:p>
    <w:p w:rsidR="00B15F87" w:rsidRPr="00B15F87" w:rsidRDefault="00B15F87" w:rsidP="00B15F87">
      <w:pPr>
        <w:rPr>
          <w:szCs w:val="22"/>
        </w:rPr>
      </w:pPr>
      <w:r>
        <w:rPr>
          <w:szCs w:val="22"/>
        </w:rPr>
        <w:t>Грешката ми беше, че температурата, при която втасваше млякото не беше достатъчно висока. Втасването на българското кисело мляко става най-добре при температура около 40</w:t>
      </w:r>
      <w:r>
        <w:rPr>
          <w:b/>
          <w:bCs/>
          <w:szCs w:val="22"/>
          <w:vertAlign w:val="superscript"/>
        </w:rPr>
        <w:t>О</w:t>
      </w:r>
      <w:r>
        <w:rPr>
          <w:szCs w:val="22"/>
        </w:rPr>
        <w:t>.</w:t>
      </w:r>
      <w:r w:rsidR="00F33F91" w:rsidRPr="00F33F91">
        <w:rPr>
          <w:szCs w:val="22"/>
        </w:rPr>
        <w:t xml:space="preserve"> </w:t>
      </w:r>
      <w:r w:rsidR="00F33F91">
        <w:rPr>
          <w:szCs w:val="22"/>
        </w:rPr>
        <w:t>Моята готварска фурна има термостат, който може да поддържа такава температура.</w:t>
      </w:r>
    </w:p>
    <w:p w:rsidR="0071255D" w:rsidRDefault="001A6F87" w:rsidP="005073FF">
      <w:pPr>
        <w:rPr>
          <w:szCs w:val="22"/>
        </w:rPr>
      </w:pPr>
      <w:r>
        <w:rPr>
          <w:szCs w:val="22"/>
        </w:rPr>
        <w:t xml:space="preserve">Следващият </w:t>
      </w:r>
      <w:r w:rsidR="00580BD2">
        <w:rPr>
          <w:szCs w:val="22"/>
        </w:rPr>
        <w:t xml:space="preserve">ми </w:t>
      </w:r>
      <w:r>
        <w:rPr>
          <w:szCs w:val="22"/>
        </w:rPr>
        <w:t xml:space="preserve">опит беше с </w:t>
      </w:r>
      <w:r w:rsidR="005073FF">
        <w:rPr>
          <w:szCs w:val="22"/>
        </w:rPr>
        <w:t xml:space="preserve">един литър </w:t>
      </w:r>
      <w:r>
        <w:rPr>
          <w:szCs w:val="22"/>
        </w:rPr>
        <w:t>прясно мляко</w:t>
      </w:r>
      <w:r w:rsidR="0071255D">
        <w:rPr>
          <w:szCs w:val="22"/>
        </w:rPr>
        <w:t xml:space="preserve"> </w:t>
      </w:r>
      <w:r w:rsidR="005073FF">
        <w:rPr>
          <w:szCs w:val="22"/>
        </w:rPr>
        <w:t xml:space="preserve">разпределено </w:t>
      </w:r>
      <w:r w:rsidR="0071255D">
        <w:rPr>
          <w:szCs w:val="22"/>
        </w:rPr>
        <w:t xml:space="preserve">в два </w:t>
      </w:r>
      <w:r w:rsidR="004877ED">
        <w:rPr>
          <w:szCs w:val="22"/>
        </w:rPr>
        <w:t xml:space="preserve">буркана с обем </w:t>
      </w:r>
      <w:r w:rsidR="00580BD2">
        <w:rPr>
          <w:szCs w:val="22"/>
        </w:rPr>
        <w:t>720 м</w:t>
      </w:r>
      <w:r w:rsidR="004877ED">
        <w:rPr>
          <w:szCs w:val="22"/>
        </w:rPr>
        <w:t>л.</w:t>
      </w:r>
      <w:r w:rsidR="0071255D">
        <w:rPr>
          <w:szCs w:val="22"/>
        </w:rPr>
        <w:t xml:space="preserve"> </w:t>
      </w:r>
      <w:r w:rsidR="0037547F">
        <w:rPr>
          <w:szCs w:val="22"/>
        </w:rPr>
        <w:t xml:space="preserve">Варих </w:t>
      </w:r>
      <w:r w:rsidR="005073FF">
        <w:rPr>
          <w:szCs w:val="22"/>
        </w:rPr>
        <w:t>бурканите</w:t>
      </w:r>
      <w:r w:rsidR="0037547F">
        <w:rPr>
          <w:szCs w:val="22"/>
        </w:rPr>
        <w:t xml:space="preserve"> на микровълнова фурна </w:t>
      </w:r>
      <w:r w:rsidR="0071255D">
        <w:rPr>
          <w:szCs w:val="22"/>
        </w:rPr>
        <w:t xml:space="preserve">продължително за да се изпари част от водата. </w:t>
      </w:r>
      <w:r w:rsidR="0037547F">
        <w:rPr>
          <w:szCs w:val="22"/>
        </w:rPr>
        <w:t>След като млякото изстина до телесна температура, п</w:t>
      </w:r>
      <w:r w:rsidR="00844F12">
        <w:rPr>
          <w:szCs w:val="22"/>
        </w:rPr>
        <w:t xml:space="preserve">одквасих </w:t>
      </w:r>
      <w:r w:rsidR="00580BD2">
        <w:rPr>
          <w:szCs w:val="22"/>
        </w:rPr>
        <w:t xml:space="preserve">всеки буркан </w:t>
      </w:r>
      <w:r w:rsidR="00844F12">
        <w:rPr>
          <w:szCs w:val="22"/>
        </w:rPr>
        <w:t>с по една капсула</w:t>
      </w:r>
      <w:r w:rsidR="0071255D">
        <w:rPr>
          <w:szCs w:val="22"/>
        </w:rPr>
        <w:t xml:space="preserve"> </w:t>
      </w:r>
      <w:r>
        <w:rPr>
          <w:szCs w:val="22"/>
        </w:rPr>
        <w:t>пробиотик комплекс</w:t>
      </w:r>
      <w:r w:rsidR="004877ED">
        <w:rPr>
          <w:szCs w:val="22"/>
        </w:rPr>
        <w:t xml:space="preserve"> на фирма Витаголд защото съдържа няколко щама бактерии</w:t>
      </w:r>
      <w:r>
        <w:rPr>
          <w:szCs w:val="22"/>
        </w:rPr>
        <w:t>,</w:t>
      </w:r>
      <w:r w:rsidR="004877ED">
        <w:rPr>
          <w:szCs w:val="22"/>
        </w:rPr>
        <w:t xml:space="preserve"> включително</w:t>
      </w:r>
      <w:r>
        <w:rPr>
          <w:szCs w:val="22"/>
        </w:rPr>
        <w:t xml:space="preserve"> </w:t>
      </w:r>
      <w:r w:rsidR="00580BD2">
        <w:rPr>
          <w:szCs w:val="22"/>
        </w:rPr>
        <w:t xml:space="preserve">и </w:t>
      </w:r>
      <w:r>
        <w:rPr>
          <w:szCs w:val="22"/>
          <w:lang w:val="de-DE"/>
        </w:rPr>
        <w:t>Lactobacillus</w:t>
      </w:r>
      <w:r>
        <w:rPr>
          <w:szCs w:val="22"/>
        </w:rPr>
        <w:t xml:space="preserve"> </w:t>
      </w:r>
      <w:r>
        <w:rPr>
          <w:szCs w:val="22"/>
          <w:lang w:val="de-DE"/>
        </w:rPr>
        <w:t>Bulgaricus</w:t>
      </w:r>
      <w:r>
        <w:rPr>
          <w:szCs w:val="22"/>
        </w:rPr>
        <w:t>.</w:t>
      </w:r>
      <w:r w:rsidR="00594872">
        <w:rPr>
          <w:szCs w:val="22"/>
        </w:rPr>
        <w:t xml:space="preserve"> </w:t>
      </w:r>
      <w:r w:rsidR="0037547F">
        <w:rPr>
          <w:szCs w:val="22"/>
        </w:rPr>
        <w:t>Сложих капачките на бурканите и ги поставих за втасване в моята готварска фурна</w:t>
      </w:r>
      <w:r w:rsidR="00F33F91">
        <w:rPr>
          <w:szCs w:val="22"/>
        </w:rPr>
        <w:t xml:space="preserve"> при 40 градуса</w:t>
      </w:r>
      <w:r w:rsidR="0037547F">
        <w:rPr>
          <w:szCs w:val="22"/>
        </w:rPr>
        <w:t>. След няколко часа престой при тази температура, се получи кисело мляко също като домашното на вкус</w:t>
      </w:r>
      <w:r w:rsidR="005073FF">
        <w:rPr>
          <w:szCs w:val="22"/>
        </w:rPr>
        <w:t>, но без каймак.</w:t>
      </w:r>
    </w:p>
    <w:p w:rsidR="00AE1C96" w:rsidRDefault="00B36205" w:rsidP="00AE1C96">
      <w:pPr>
        <w:rPr>
          <w:szCs w:val="22"/>
        </w:rPr>
      </w:pPr>
      <w:r>
        <w:rPr>
          <w:szCs w:val="22"/>
        </w:rPr>
        <w:t>След</w:t>
      </w:r>
      <w:r w:rsidR="00AE1C96">
        <w:rPr>
          <w:szCs w:val="22"/>
        </w:rPr>
        <w:t xml:space="preserve"> това научих как народът прави кисело мляко с каймак.</w:t>
      </w:r>
      <w:r>
        <w:rPr>
          <w:szCs w:val="22"/>
        </w:rPr>
        <w:t xml:space="preserve"> </w:t>
      </w:r>
      <w:r w:rsidR="007313B1">
        <w:rPr>
          <w:szCs w:val="22"/>
        </w:rPr>
        <w:t>Млякото не е обезмаслено и з</w:t>
      </w:r>
      <w:r w:rsidR="00AE1C96">
        <w:rPr>
          <w:szCs w:val="22"/>
        </w:rPr>
        <w:t>акваската не се разбърква с млякото. След като свареното мляко изстине до телесна температура, каймакът се нарушава само на едно място колкото да се пъхне лъжица пълна със закваска. Това място почти не се забелязва когато млякото втаса.</w:t>
      </w:r>
    </w:p>
    <w:p w:rsidR="0071255D" w:rsidRDefault="003C4D9B" w:rsidP="00406F5B">
      <w:pPr>
        <w:rPr>
          <w:szCs w:val="22"/>
        </w:rPr>
      </w:pPr>
      <w:r>
        <w:rPr>
          <w:szCs w:val="22"/>
        </w:rPr>
        <w:t>Откакто започнаха да продават домашно кисело мляко</w:t>
      </w:r>
      <w:r w:rsidR="001D4EAE">
        <w:rPr>
          <w:szCs w:val="22"/>
        </w:rPr>
        <w:t xml:space="preserve"> с каймак</w:t>
      </w:r>
      <w:r>
        <w:rPr>
          <w:szCs w:val="22"/>
        </w:rPr>
        <w:t xml:space="preserve">, не си губя времето </w:t>
      </w:r>
      <w:r w:rsidR="001D4EAE">
        <w:rPr>
          <w:szCs w:val="22"/>
        </w:rPr>
        <w:t>за да го правя. То се пр</w:t>
      </w:r>
      <w:r w:rsidR="00AE1C96">
        <w:rPr>
          <w:szCs w:val="22"/>
        </w:rPr>
        <w:t>едлаг</w:t>
      </w:r>
      <w:r w:rsidR="001D4EAE">
        <w:rPr>
          <w:szCs w:val="22"/>
        </w:rPr>
        <w:t xml:space="preserve">а в големи пластмасови кофи съдържащи 2250 мл кисело мляко. Нарича се Родопчанка и </w:t>
      </w:r>
      <w:r w:rsidR="00F33F91">
        <w:rPr>
          <w:szCs w:val="22"/>
        </w:rPr>
        <w:t xml:space="preserve">през 2014 г </w:t>
      </w:r>
      <w:r w:rsidR="001D4EAE">
        <w:rPr>
          <w:szCs w:val="22"/>
        </w:rPr>
        <w:t>струва</w:t>
      </w:r>
      <w:r w:rsidR="00F33F91">
        <w:rPr>
          <w:szCs w:val="22"/>
        </w:rPr>
        <w:t>ше</w:t>
      </w:r>
      <w:r w:rsidR="001D4EAE">
        <w:rPr>
          <w:szCs w:val="22"/>
        </w:rPr>
        <w:t xml:space="preserve"> около 4,60 лв. Произвежда го някаква фирма в с. Бели извор община Ардино. </w:t>
      </w:r>
      <w:r w:rsidR="00406F5B">
        <w:rPr>
          <w:szCs w:val="22"/>
        </w:rPr>
        <w:t>Предлага се</w:t>
      </w:r>
      <w:r w:rsidR="001D4EAE">
        <w:rPr>
          <w:szCs w:val="22"/>
        </w:rPr>
        <w:t xml:space="preserve"> Родопчанка и в </w:t>
      </w:r>
      <w:r w:rsidR="00F33F91">
        <w:rPr>
          <w:szCs w:val="22"/>
        </w:rPr>
        <w:t xml:space="preserve">малки </w:t>
      </w:r>
      <w:r w:rsidR="001D4EAE">
        <w:rPr>
          <w:szCs w:val="22"/>
        </w:rPr>
        <w:t xml:space="preserve">кофички, но </w:t>
      </w:r>
      <w:r w:rsidR="00F33F91">
        <w:rPr>
          <w:szCs w:val="22"/>
        </w:rPr>
        <w:t>вкусът</w:t>
      </w:r>
      <w:r w:rsidR="001D4EAE">
        <w:rPr>
          <w:szCs w:val="22"/>
        </w:rPr>
        <w:t xml:space="preserve"> не е </w:t>
      </w:r>
      <w:r w:rsidR="00F33F91">
        <w:rPr>
          <w:szCs w:val="22"/>
        </w:rPr>
        <w:t>същия</w:t>
      </w:r>
      <w:r w:rsidR="001D4EAE">
        <w:rPr>
          <w:szCs w:val="22"/>
        </w:rPr>
        <w:t>.</w:t>
      </w:r>
    </w:p>
    <w:p w:rsidR="001D4EAE" w:rsidRDefault="001D4EAE" w:rsidP="001D4EAE">
      <w:pPr>
        <w:rPr>
          <w:szCs w:val="22"/>
        </w:rPr>
      </w:pPr>
    </w:p>
    <w:p w:rsidR="003E5429" w:rsidRDefault="0091380A" w:rsidP="001D4EAE">
      <w:pPr>
        <w:rPr>
          <w:szCs w:val="22"/>
        </w:rPr>
      </w:pPr>
      <w:r>
        <w:rPr>
          <w:szCs w:val="22"/>
        </w:rPr>
        <w:t xml:space="preserve">51. </w:t>
      </w:r>
      <w:r w:rsidR="00FA6EF3">
        <w:rPr>
          <w:szCs w:val="22"/>
        </w:rPr>
        <w:t>ПРОБИОТИЧНА ТУРШИЯ</w:t>
      </w:r>
    </w:p>
    <w:p w:rsidR="007F1EF4" w:rsidRDefault="00A66431" w:rsidP="000D3AA9">
      <w:pPr>
        <w:rPr>
          <w:szCs w:val="22"/>
        </w:rPr>
      </w:pPr>
      <w:r>
        <w:rPr>
          <w:szCs w:val="22"/>
        </w:rPr>
        <w:t>Аз предпочитам рецепта</w:t>
      </w:r>
      <w:r w:rsidR="000E51F5">
        <w:rPr>
          <w:szCs w:val="22"/>
        </w:rPr>
        <w:t>та</w:t>
      </w:r>
      <w:r>
        <w:rPr>
          <w:szCs w:val="22"/>
        </w:rPr>
        <w:t xml:space="preserve"> за туршия №26 защото се прави много лесно и веднага се превръща в таратор, салата или напитка. Тук давам </w:t>
      </w:r>
      <w:r w:rsidR="007F1EF4">
        <w:rPr>
          <w:szCs w:val="22"/>
        </w:rPr>
        <w:t>рецепта</w:t>
      </w:r>
      <w:r w:rsidR="00F40831">
        <w:rPr>
          <w:szCs w:val="22"/>
        </w:rPr>
        <w:t xml:space="preserve"> на </w:t>
      </w:r>
      <w:r w:rsidR="00F40831">
        <w:t xml:space="preserve">д-р </w:t>
      </w:r>
      <w:hyperlink r:id="rId14" w:history="1">
        <w:r w:rsidR="00F40831" w:rsidRPr="00A66431">
          <w:rPr>
            <w:rStyle w:val="Hyperlink"/>
          </w:rPr>
          <w:t>Мерк</w:t>
        </w:r>
        <w:r w:rsidR="00F40831" w:rsidRPr="00A66431">
          <w:rPr>
            <w:rStyle w:val="Hyperlink"/>
            <w:lang w:val="ru-RU"/>
          </w:rPr>
          <w:t>ó</w:t>
        </w:r>
        <w:r w:rsidR="00F40831" w:rsidRPr="00A66431">
          <w:rPr>
            <w:rStyle w:val="Hyperlink"/>
          </w:rPr>
          <w:t>ла</w:t>
        </w:r>
      </w:hyperlink>
      <w:r w:rsidR="007F1EF4">
        <w:rPr>
          <w:szCs w:val="22"/>
        </w:rPr>
        <w:t xml:space="preserve">, </w:t>
      </w:r>
      <w:r>
        <w:rPr>
          <w:szCs w:val="22"/>
        </w:rPr>
        <w:t xml:space="preserve">която </w:t>
      </w:r>
      <w:r w:rsidR="007F1EF4">
        <w:rPr>
          <w:szCs w:val="22"/>
        </w:rPr>
        <w:t xml:space="preserve">не </w:t>
      </w:r>
      <w:r w:rsidR="00F40831">
        <w:rPr>
          <w:szCs w:val="22"/>
        </w:rPr>
        <w:t>изисква</w:t>
      </w:r>
      <w:r w:rsidR="007F1EF4">
        <w:rPr>
          <w:szCs w:val="22"/>
        </w:rPr>
        <w:t xml:space="preserve"> вода и сол. </w:t>
      </w:r>
      <w:r w:rsidR="00014B5B">
        <w:rPr>
          <w:szCs w:val="22"/>
        </w:rPr>
        <w:t>А</w:t>
      </w:r>
      <w:r w:rsidR="000E51F5">
        <w:rPr>
          <w:szCs w:val="22"/>
        </w:rPr>
        <w:t>з</w:t>
      </w:r>
      <w:r w:rsidR="007F1EF4">
        <w:rPr>
          <w:szCs w:val="22"/>
        </w:rPr>
        <w:t xml:space="preserve"> сл</w:t>
      </w:r>
      <w:r w:rsidR="000E51F5">
        <w:rPr>
          <w:szCs w:val="22"/>
        </w:rPr>
        <w:t>ожих</w:t>
      </w:r>
      <w:r w:rsidR="007F1EF4">
        <w:rPr>
          <w:szCs w:val="22"/>
        </w:rPr>
        <w:t xml:space="preserve"> малко киселина за да имат предимство млечнокиселите бактерии.</w:t>
      </w:r>
    </w:p>
    <w:p w:rsidR="00FA6EF3" w:rsidRPr="00CD5283" w:rsidRDefault="00FA6EF3" w:rsidP="000D3AA9">
      <w:pPr>
        <w:rPr>
          <w:szCs w:val="22"/>
        </w:rPr>
      </w:pPr>
      <w:r>
        <w:rPr>
          <w:szCs w:val="22"/>
        </w:rPr>
        <w:t>П</w:t>
      </w:r>
      <w:r w:rsidRPr="00CD5283">
        <w:rPr>
          <w:szCs w:val="22"/>
        </w:rPr>
        <w:t>ригответе следните неща:</w:t>
      </w:r>
    </w:p>
    <w:p w:rsidR="00FA6EF3" w:rsidRPr="00014B5B" w:rsidRDefault="00FA6EF3" w:rsidP="00FA6EF3">
      <w:pPr>
        <w:numPr>
          <w:ilvl w:val="0"/>
          <w:numId w:val="6"/>
        </w:numPr>
        <w:tabs>
          <w:tab w:val="clear" w:pos="720"/>
          <w:tab w:val="num" w:pos="360"/>
        </w:tabs>
        <w:suppressAutoHyphens w:val="0"/>
        <w:spacing w:line="240" w:lineRule="auto"/>
        <w:ind w:hanging="720"/>
        <w:rPr>
          <w:rFonts w:ascii="Times New Roman" w:hAnsi="Times New Roman"/>
          <w:szCs w:val="22"/>
          <w:u w:val="single"/>
          <w:lang w:val="ru-RU"/>
        </w:rPr>
      </w:pPr>
      <w:r w:rsidRPr="00014B5B">
        <w:rPr>
          <w:szCs w:val="22"/>
          <w:u w:val="single"/>
          <w:lang w:val="ru-RU"/>
        </w:rPr>
        <w:t>Зеленчуци</w:t>
      </w:r>
      <w:r w:rsidR="001D4EAE" w:rsidRPr="00014B5B">
        <w:rPr>
          <w:szCs w:val="22"/>
          <w:u w:val="single"/>
          <w:lang w:val="ru-RU"/>
        </w:rPr>
        <w:t>.</w:t>
      </w:r>
      <w:r w:rsidRPr="00014B5B">
        <w:rPr>
          <w:szCs w:val="22"/>
          <w:lang w:val="ru-RU"/>
        </w:rPr>
        <w:t xml:space="preserve"> </w:t>
      </w:r>
      <w:r w:rsidR="00014B5B" w:rsidRPr="00014B5B">
        <w:rPr>
          <w:szCs w:val="22"/>
          <w:lang w:val="ru-RU"/>
        </w:rPr>
        <w:t>С</w:t>
      </w:r>
      <w:r w:rsidRPr="00014B5B">
        <w:rPr>
          <w:szCs w:val="22"/>
          <w:lang w:val="ru-RU"/>
        </w:rPr>
        <w:t>поред сезона: целина, зеле, краставички, моркови, чушки, патладжан, не</w:t>
      </w:r>
      <w:r w:rsidR="000D3AA9" w:rsidRPr="00014B5B">
        <w:rPr>
          <w:szCs w:val="22"/>
          <w:lang w:val="ru-RU"/>
        </w:rPr>
        <w:t>до</w:t>
      </w:r>
      <w:r w:rsidRPr="00014B5B">
        <w:rPr>
          <w:szCs w:val="22"/>
          <w:lang w:val="ru-RU"/>
        </w:rPr>
        <w:t>узряли домат</w:t>
      </w:r>
      <w:r w:rsidR="000D3AA9" w:rsidRPr="00014B5B">
        <w:rPr>
          <w:szCs w:val="22"/>
          <w:lang w:val="ru-RU"/>
        </w:rPr>
        <w:t>и</w:t>
      </w:r>
      <w:r w:rsidRPr="00014B5B">
        <w:rPr>
          <w:szCs w:val="22"/>
          <w:lang w:val="ru-RU"/>
        </w:rPr>
        <w:t>, ряпа, цвекло, гулия, карфиол, тиквички, зряла тиква, чесън, кромид, зелени, жълти или черни сливи и други.</w:t>
      </w:r>
    </w:p>
    <w:p w:rsidR="00FA6EF3" w:rsidRPr="00413D11" w:rsidRDefault="00FA6EF3" w:rsidP="00FA6EF3">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014B5B">
        <w:rPr>
          <w:szCs w:val="22"/>
          <w:u w:val="single"/>
          <w:lang w:val="ru-RU"/>
        </w:rPr>
        <w:t>Подправки</w:t>
      </w:r>
      <w:r w:rsidRPr="00014B5B">
        <w:rPr>
          <w:szCs w:val="22"/>
          <w:lang w:val="ru-RU"/>
        </w:rPr>
        <w:t xml:space="preserve">: копър, кромид, кориандър, </w:t>
      </w:r>
      <w:r w:rsidR="00F40831" w:rsidRPr="00014B5B">
        <w:rPr>
          <w:szCs w:val="22"/>
          <w:lang w:val="ru-RU"/>
        </w:rPr>
        <w:t xml:space="preserve">пащърнак, джинджифил, </w:t>
      </w:r>
      <w:r w:rsidRPr="00014B5B">
        <w:rPr>
          <w:szCs w:val="22"/>
          <w:lang w:val="ru-RU"/>
        </w:rPr>
        <w:t>маково и синапено семе се използват предимно за кисели краставички. Прекрасен вкус се постига и без подправки</w:t>
      </w:r>
      <w:r w:rsidRPr="00014B5B">
        <w:rPr>
          <w:rFonts w:ascii="Times New Roman" w:hAnsi="Times New Roman"/>
          <w:szCs w:val="22"/>
          <w:lang w:val="ru-RU"/>
        </w:rPr>
        <w:t>.</w:t>
      </w:r>
    </w:p>
    <w:p w:rsidR="00FA6EF3" w:rsidRPr="00CD5283" w:rsidRDefault="00FA6EF3" w:rsidP="00FA6EF3">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F40831">
        <w:rPr>
          <w:szCs w:val="22"/>
          <w:u w:val="single"/>
          <w:lang w:val="ru-RU"/>
        </w:rPr>
        <w:lastRenderedPageBreak/>
        <w:t>Пробиотик комплекс</w:t>
      </w:r>
      <w:r w:rsidRPr="00F40831">
        <w:rPr>
          <w:szCs w:val="22"/>
          <w:lang w:val="ru-RU"/>
        </w:rPr>
        <w:t xml:space="preserve">. Представлява капсули съдържащи живи бактерии и </w:t>
      </w:r>
      <w:r w:rsidR="00A362C0">
        <w:rPr>
          <w:szCs w:val="22"/>
          <w:lang w:val="ru-RU"/>
        </w:rPr>
        <w:t xml:space="preserve">анулин - </w:t>
      </w:r>
      <w:r w:rsidRPr="00F40831">
        <w:rPr>
          <w:szCs w:val="22"/>
          <w:lang w:val="ru-RU"/>
        </w:rPr>
        <w:t>хранително вещество (пребиотик) за тяхното развитие. Продава се в аптеките</w:t>
      </w:r>
      <w:r w:rsidRPr="00F40831">
        <w:rPr>
          <w:rFonts w:ascii="Times New Roman" w:hAnsi="Times New Roman"/>
          <w:szCs w:val="22"/>
          <w:lang w:val="ru-RU"/>
        </w:rPr>
        <w:t>.</w:t>
      </w:r>
    </w:p>
    <w:p w:rsidR="00FA6EF3" w:rsidRPr="00FA6EF3" w:rsidRDefault="00FA6EF3" w:rsidP="00C4439E">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3C5DB5">
        <w:rPr>
          <w:szCs w:val="22"/>
          <w:u w:val="single"/>
          <w:lang w:val="ru-RU"/>
        </w:rPr>
        <w:t>Стъклени буркани</w:t>
      </w:r>
      <w:r>
        <w:rPr>
          <w:szCs w:val="22"/>
          <w:lang w:val="ru-RU"/>
        </w:rPr>
        <w:t xml:space="preserve"> с капачка туист-оф. Аз използвам </w:t>
      </w:r>
      <w:r w:rsidR="0023791F">
        <w:rPr>
          <w:szCs w:val="22"/>
          <w:lang w:val="ru-RU"/>
        </w:rPr>
        <w:t xml:space="preserve"> </w:t>
      </w:r>
      <w:r>
        <w:rPr>
          <w:szCs w:val="22"/>
          <w:lang w:val="ru-RU"/>
        </w:rPr>
        <w:t>буркан</w:t>
      </w:r>
      <w:r w:rsidR="00A362C0">
        <w:rPr>
          <w:szCs w:val="22"/>
          <w:lang w:val="ru-RU"/>
        </w:rPr>
        <w:t>и</w:t>
      </w:r>
      <w:r w:rsidR="00C4439E">
        <w:rPr>
          <w:szCs w:val="22"/>
          <w:lang w:val="ru-RU"/>
        </w:rPr>
        <w:t xml:space="preserve"> </w:t>
      </w:r>
      <w:r>
        <w:rPr>
          <w:szCs w:val="22"/>
          <w:lang w:val="ru-RU"/>
        </w:rPr>
        <w:t>с обем 720 мл защото диаметърът им съответства на местата за бутилки във вратата на хладилника ми.</w:t>
      </w:r>
    </w:p>
    <w:p w:rsidR="00FA6EF3" w:rsidRPr="0089102A" w:rsidRDefault="00FA6EF3" w:rsidP="00FA6EF3">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3C5DB5">
        <w:rPr>
          <w:szCs w:val="22"/>
          <w:u w:val="single"/>
          <w:lang w:val="ru-RU"/>
        </w:rPr>
        <w:t>Джуркалка</w:t>
      </w:r>
      <w:r>
        <w:rPr>
          <w:szCs w:val="22"/>
          <w:lang w:val="ru-RU"/>
        </w:rPr>
        <w:t xml:space="preserve"> за пюре - инструмент за мачкане на варени картофи. Представлява дръжка със стебло, във върха на което е закрепен кръгъл диск с множество отвори. Диаметърът на диска трябва да е по-малък от 65 мм за да минава през гърлото на буркана.</w:t>
      </w:r>
    </w:p>
    <w:p w:rsidR="00FA6EF3" w:rsidRPr="0089102A" w:rsidRDefault="00FA6EF3" w:rsidP="00460CA8">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3C5DB5">
        <w:rPr>
          <w:szCs w:val="22"/>
          <w:u w:val="single"/>
          <w:lang w:val="ru-RU"/>
        </w:rPr>
        <w:t>Сокоизстисквачка</w:t>
      </w:r>
      <w:r>
        <w:rPr>
          <w:szCs w:val="22"/>
          <w:lang w:val="ru-RU"/>
        </w:rPr>
        <w:t xml:space="preserve"> </w:t>
      </w:r>
      <w:r w:rsidR="000859A9">
        <w:rPr>
          <w:szCs w:val="22"/>
          <w:lang w:val="ru-RU"/>
        </w:rPr>
        <w:t xml:space="preserve">(оказа се, че при моята технология не е нужна). </w:t>
      </w:r>
      <w:r>
        <w:rPr>
          <w:szCs w:val="22"/>
          <w:lang w:val="ru-RU"/>
        </w:rPr>
        <w:t xml:space="preserve">Аз купих модел </w:t>
      </w:r>
      <w:r>
        <w:rPr>
          <w:szCs w:val="22"/>
          <w:lang w:val="de-DE"/>
        </w:rPr>
        <w:t>AYCO</w:t>
      </w:r>
      <w:r w:rsidRPr="00B04EC9">
        <w:rPr>
          <w:szCs w:val="22"/>
          <w:lang w:val="ru-RU"/>
        </w:rPr>
        <w:t xml:space="preserve"> </w:t>
      </w:r>
      <w:r>
        <w:rPr>
          <w:szCs w:val="22"/>
          <w:lang w:val="de-DE"/>
        </w:rPr>
        <w:t>AJ</w:t>
      </w:r>
      <w:r w:rsidRPr="00B04EC9">
        <w:rPr>
          <w:szCs w:val="22"/>
          <w:lang w:val="ru-RU"/>
        </w:rPr>
        <w:t>-318</w:t>
      </w:r>
      <w:r w:rsidR="00460CA8">
        <w:rPr>
          <w:szCs w:val="22"/>
          <w:lang w:val="ru-RU"/>
        </w:rPr>
        <w:t xml:space="preserve">, който </w:t>
      </w:r>
      <w:r w:rsidR="000859A9">
        <w:rPr>
          <w:szCs w:val="22"/>
          <w:lang w:val="ru-RU"/>
        </w:rPr>
        <w:t xml:space="preserve">е </w:t>
      </w:r>
      <w:r w:rsidR="00460CA8">
        <w:rPr>
          <w:szCs w:val="22"/>
          <w:lang w:val="ru-RU"/>
        </w:rPr>
        <w:t>труден за почистване</w:t>
      </w:r>
      <w:r w:rsidRPr="00B04EC9">
        <w:rPr>
          <w:szCs w:val="22"/>
          <w:lang w:val="ru-RU"/>
        </w:rPr>
        <w:t>.</w:t>
      </w:r>
      <w:r>
        <w:rPr>
          <w:szCs w:val="22"/>
          <w:lang w:val="ru-RU"/>
        </w:rPr>
        <w:t xml:space="preserve"> К</w:t>
      </w:r>
      <w:r>
        <w:rPr>
          <w:szCs w:val="22"/>
        </w:rPr>
        <w:t>апакът му има</w:t>
      </w:r>
      <w:r>
        <w:rPr>
          <w:szCs w:val="22"/>
          <w:lang w:val="ru-RU"/>
        </w:rPr>
        <w:t xml:space="preserve"> тесни ъгли където се натрупва кюспе.</w:t>
      </w:r>
    </w:p>
    <w:p w:rsidR="00FA6EF3" w:rsidRPr="003307B2" w:rsidRDefault="00FA6EF3" w:rsidP="00DD0DAF">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D5045E">
        <w:rPr>
          <w:szCs w:val="22"/>
          <w:u w:val="single"/>
          <w:lang w:val="ru-RU"/>
        </w:rPr>
        <w:t>Ренде</w:t>
      </w:r>
      <w:r>
        <w:rPr>
          <w:szCs w:val="22"/>
          <w:lang w:val="ru-RU"/>
        </w:rPr>
        <w:t>. А</w:t>
      </w:r>
      <w:r w:rsidR="00460CA8">
        <w:rPr>
          <w:szCs w:val="22"/>
          <w:lang w:val="ru-RU"/>
        </w:rPr>
        <w:t xml:space="preserve">з </w:t>
      </w:r>
      <w:r>
        <w:rPr>
          <w:szCs w:val="22"/>
          <w:lang w:val="ru-RU"/>
        </w:rPr>
        <w:t>куп</w:t>
      </w:r>
      <w:r w:rsidR="00460CA8">
        <w:rPr>
          <w:szCs w:val="22"/>
          <w:lang w:val="ru-RU"/>
        </w:rPr>
        <w:t>их</w:t>
      </w:r>
      <w:r>
        <w:rPr>
          <w:szCs w:val="22"/>
          <w:lang w:val="ru-RU"/>
        </w:rPr>
        <w:t xml:space="preserve"> ренде, </w:t>
      </w:r>
      <w:r w:rsidR="00C4439E">
        <w:rPr>
          <w:szCs w:val="22"/>
          <w:lang w:val="ru-RU"/>
        </w:rPr>
        <w:t xml:space="preserve">в комплекта на </w:t>
      </w:r>
      <w:r w:rsidR="00460CA8">
        <w:rPr>
          <w:szCs w:val="22"/>
          <w:lang w:val="ru-RU"/>
        </w:rPr>
        <w:t>което има</w:t>
      </w:r>
      <w:r>
        <w:rPr>
          <w:szCs w:val="22"/>
          <w:lang w:val="ru-RU"/>
        </w:rPr>
        <w:t xml:space="preserve"> </w:t>
      </w:r>
      <w:r w:rsidR="00C4439E">
        <w:rPr>
          <w:szCs w:val="22"/>
          <w:lang w:val="ru-RU"/>
        </w:rPr>
        <w:t>на</w:t>
      </w:r>
      <w:r>
        <w:rPr>
          <w:szCs w:val="22"/>
          <w:lang w:val="ru-RU"/>
        </w:rPr>
        <w:t>къдр</w:t>
      </w:r>
      <w:r w:rsidR="00C4439E">
        <w:rPr>
          <w:szCs w:val="22"/>
          <w:lang w:val="ru-RU"/>
        </w:rPr>
        <w:t>ен</w:t>
      </w:r>
      <w:r>
        <w:rPr>
          <w:szCs w:val="22"/>
          <w:lang w:val="ru-RU"/>
        </w:rPr>
        <w:t xml:space="preserve"> резец. </w:t>
      </w:r>
      <w:r w:rsidR="00C4439E">
        <w:rPr>
          <w:szCs w:val="22"/>
          <w:lang w:val="ru-RU"/>
        </w:rPr>
        <w:t xml:space="preserve">Когато резенчетата зеленчук имат къдрава повърхност, те не се слепват. </w:t>
      </w:r>
      <w:r w:rsidR="00005A5F">
        <w:rPr>
          <w:szCs w:val="22"/>
          <w:lang w:val="ru-RU"/>
        </w:rPr>
        <w:t>С</w:t>
      </w:r>
      <w:r w:rsidR="00C4439E">
        <w:rPr>
          <w:szCs w:val="22"/>
          <w:lang w:val="ru-RU"/>
        </w:rPr>
        <w:t xml:space="preserve"> дълбоко накъдрен рез</w:t>
      </w:r>
      <w:r w:rsidR="00CE47E8">
        <w:rPr>
          <w:szCs w:val="22"/>
          <w:lang w:val="ru-RU"/>
        </w:rPr>
        <w:t>е</w:t>
      </w:r>
      <w:r w:rsidR="00C4439E">
        <w:rPr>
          <w:szCs w:val="22"/>
          <w:lang w:val="ru-RU"/>
        </w:rPr>
        <w:t>ц може да се</w:t>
      </w:r>
      <w:r>
        <w:rPr>
          <w:szCs w:val="22"/>
          <w:lang w:val="ru-RU"/>
        </w:rPr>
        <w:t xml:space="preserve"> получат красиви </w:t>
      </w:r>
      <w:r w:rsidR="00C4439E">
        <w:rPr>
          <w:szCs w:val="22"/>
          <w:lang w:val="ru-RU"/>
        </w:rPr>
        <w:t xml:space="preserve">мрежести </w:t>
      </w:r>
      <w:r>
        <w:rPr>
          <w:szCs w:val="22"/>
          <w:lang w:val="ru-RU"/>
        </w:rPr>
        <w:t>отвори в шайбите от моркови, ряпа</w:t>
      </w:r>
      <w:r w:rsidR="00CE47E8">
        <w:rPr>
          <w:szCs w:val="22"/>
          <w:lang w:val="ru-RU"/>
        </w:rPr>
        <w:t>, цеулина</w:t>
      </w:r>
      <w:r>
        <w:rPr>
          <w:szCs w:val="22"/>
          <w:lang w:val="ru-RU"/>
        </w:rPr>
        <w:t xml:space="preserve"> и цвекло</w:t>
      </w:r>
      <w:r w:rsidR="00DD0DAF">
        <w:rPr>
          <w:szCs w:val="22"/>
          <w:lang w:val="ru-RU"/>
        </w:rPr>
        <w:t>. За целта</w:t>
      </w:r>
      <w:r w:rsidR="00C4439E">
        <w:rPr>
          <w:szCs w:val="22"/>
          <w:lang w:val="ru-RU"/>
        </w:rPr>
        <w:t xml:space="preserve"> зеленчукът при всяко следващо рязане се завъртва на 90 градуса</w:t>
      </w:r>
      <w:r>
        <w:rPr>
          <w:szCs w:val="22"/>
          <w:lang w:val="ru-RU"/>
        </w:rPr>
        <w:t>.</w:t>
      </w:r>
    </w:p>
    <w:p w:rsidR="00FA6EF3" w:rsidRPr="006378D4" w:rsidRDefault="00FA6EF3" w:rsidP="00FA6EF3">
      <w:pPr>
        <w:suppressAutoHyphens w:val="0"/>
        <w:ind w:firstLine="0"/>
        <w:rPr>
          <w:rFonts w:ascii="Times New Roman" w:hAnsi="Times New Roman"/>
          <w:szCs w:val="22"/>
          <w:lang w:val="ru-RU"/>
        </w:rPr>
      </w:pPr>
    </w:p>
    <w:p w:rsidR="00FA6EF3" w:rsidRPr="0089102A" w:rsidRDefault="00A25DBD" w:rsidP="00FA6EF3">
      <w:pPr>
        <w:suppressAutoHyphens w:val="0"/>
        <w:ind w:firstLine="0"/>
        <w:rPr>
          <w:szCs w:val="22"/>
          <w:lang w:val="ru-RU"/>
        </w:rPr>
      </w:pPr>
      <w:r>
        <w:rPr>
          <w:szCs w:val="22"/>
          <w:lang w:val="ru-RU"/>
        </w:rPr>
        <w:t>ПРИГОТВЯНЕ</w:t>
      </w:r>
    </w:p>
    <w:p w:rsidR="00FA6EF3" w:rsidRPr="0089102A" w:rsidRDefault="00FA6EF3" w:rsidP="00005A5F">
      <w:pPr>
        <w:numPr>
          <w:ilvl w:val="0"/>
          <w:numId w:val="6"/>
        </w:numPr>
        <w:tabs>
          <w:tab w:val="clear" w:pos="720"/>
          <w:tab w:val="num" w:pos="360"/>
        </w:tabs>
        <w:suppressAutoHyphens w:val="0"/>
        <w:spacing w:line="240" w:lineRule="auto"/>
        <w:ind w:hanging="720"/>
        <w:rPr>
          <w:rFonts w:ascii="Times New Roman" w:hAnsi="Times New Roman"/>
          <w:lang w:val="ru-RU"/>
        </w:rPr>
      </w:pPr>
      <w:r>
        <w:rPr>
          <w:szCs w:val="22"/>
          <w:lang w:val="ru-RU"/>
        </w:rPr>
        <w:t>Измийте,</w:t>
      </w:r>
      <w:r w:rsidRPr="0089102A">
        <w:rPr>
          <w:szCs w:val="22"/>
          <w:lang w:val="ru-RU"/>
        </w:rPr>
        <w:t xml:space="preserve"> </w:t>
      </w:r>
      <w:r>
        <w:rPr>
          <w:szCs w:val="22"/>
          <w:lang w:val="ru-RU"/>
        </w:rPr>
        <w:t>о</w:t>
      </w:r>
      <w:r w:rsidRPr="003F7E19">
        <w:rPr>
          <w:szCs w:val="22"/>
          <w:lang w:val="ru-RU"/>
        </w:rPr>
        <w:t>белете</w:t>
      </w:r>
      <w:r w:rsidRPr="0089102A">
        <w:rPr>
          <w:szCs w:val="22"/>
          <w:lang w:val="ru-RU"/>
        </w:rPr>
        <w:t xml:space="preserve"> </w:t>
      </w:r>
      <w:r w:rsidRPr="003F7E19">
        <w:rPr>
          <w:szCs w:val="22"/>
          <w:lang w:val="ru-RU"/>
        </w:rPr>
        <w:t>и</w:t>
      </w:r>
      <w:r w:rsidRPr="0089102A">
        <w:rPr>
          <w:szCs w:val="22"/>
          <w:lang w:val="ru-RU"/>
        </w:rPr>
        <w:t xml:space="preserve"> </w:t>
      </w:r>
      <w:r w:rsidRPr="003F7E19">
        <w:rPr>
          <w:szCs w:val="22"/>
          <w:lang w:val="ru-RU"/>
        </w:rPr>
        <w:t>нарежете</w:t>
      </w:r>
      <w:r w:rsidRPr="0089102A">
        <w:rPr>
          <w:szCs w:val="22"/>
          <w:lang w:val="ru-RU"/>
        </w:rPr>
        <w:t xml:space="preserve"> </w:t>
      </w:r>
      <w:r w:rsidRPr="003F7E19">
        <w:rPr>
          <w:szCs w:val="22"/>
          <w:lang w:val="ru-RU"/>
        </w:rPr>
        <w:t>избраните</w:t>
      </w:r>
      <w:r w:rsidRPr="0089102A">
        <w:rPr>
          <w:szCs w:val="22"/>
          <w:lang w:val="ru-RU"/>
        </w:rPr>
        <w:t xml:space="preserve"> </w:t>
      </w:r>
      <w:r w:rsidRPr="003F7E19">
        <w:rPr>
          <w:szCs w:val="22"/>
          <w:lang w:val="ru-RU"/>
        </w:rPr>
        <w:t>зеленчуци</w:t>
      </w:r>
      <w:r w:rsidRPr="0089102A">
        <w:rPr>
          <w:szCs w:val="22"/>
          <w:lang w:val="ru-RU"/>
        </w:rPr>
        <w:t xml:space="preserve">. </w:t>
      </w:r>
      <w:r w:rsidR="00CE47E8">
        <w:rPr>
          <w:szCs w:val="22"/>
          <w:lang w:val="ru-RU"/>
        </w:rPr>
        <w:t>Според оригиналната рецепта, зеленчуците се режат на ситно с цел да се трамбоват. Аз разрязвам к</w:t>
      </w:r>
      <w:r>
        <w:rPr>
          <w:szCs w:val="22"/>
        </w:rPr>
        <w:t xml:space="preserve">раставичките и </w:t>
      </w:r>
      <w:r w:rsidR="00CE47E8">
        <w:rPr>
          <w:szCs w:val="22"/>
        </w:rPr>
        <w:t xml:space="preserve"> чушките по дължина.</w:t>
      </w:r>
      <w:r>
        <w:rPr>
          <w:szCs w:val="22"/>
        </w:rPr>
        <w:t xml:space="preserve"> Моркови, ряпа</w:t>
      </w:r>
      <w:r w:rsidR="00053552">
        <w:rPr>
          <w:szCs w:val="22"/>
        </w:rPr>
        <w:t>, целина</w:t>
      </w:r>
      <w:r w:rsidR="000859A9">
        <w:rPr>
          <w:szCs w:val="22"/>
        </w:rPr>
        <w:t>, зеле</w:t>
      </w:r>
      <w:r>
        <w:rPr>
          <w:szCs w:val="22"/>
        </w:rPr>
        <w:t xml:space="preserve"> и цвекло </w:t>
      </w:r>
      <w:r w:rsidR="000859A9">
        <w:rPr>
          <w:szCs w:val="22"/>
        </w:rPr>
        <w:t>рендосвам, но и</w:t>
      </w:r>
      <w:r w:rsidR="00080F2F">
        <w:rPr>
          <w:szCs w:val="22"/>
        </w:rPr>
        <w:t xml:space="preserve"> </w:t>
      </w:r>
      <w:r w:rsidR="000859A9">
        <w:rPr>
          <w:szCs w:val="22"/>
        </w:rPr>
        <w:t xml:space="preserve">част от тях </w:t>
      </w:r>
      <w:r>
        <w:rPr>
          <w:szCs w:val="22"/>
        </w:rPr>
        <w:t>режа на тънки шайби</w:t>
      </w:r>
      <w:r w:rsidR="00D63911">
        <w:rPr>
          <w:szCs w:val="22"/>
        </w:rPr>
        <w:t xml:space="preserve"> с </w:t>
      </w:r>
      <w:r w:rsidR="00053552">
        <w:rPr>
          <w:szCs w:val="22"/>
        </w:rPr>
        <w:t xml:space="preserve">къдрав резец. Размесвам в </w:t>
      </w:r>
      <w:r w:rsidR="00080F2F">
        <w:rPr>
          <w:szCs w:val="22"/>
        </w:rPr>
        <w:t>голям съд</w:t>
      </w:r>
      <w:r w:rsidR="00053552">
        <w:rPr>
          <w:szCs w:val="22"/>
        </w:rPr>
        <w:t>.</w:t>
      </w:r>
    </w:p>
    <w:p w:rsidR="000859A9" w:rsidRPr="000859A9" w:rsidRDefault="00FA6EF3" w:rsidP="00005A5F">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0859A9">
        <w:rPr>
          <w:szCs w:val="22"/>
          <w:lang w:val="ru-RU"/>
        </w:rPr>
        <w:t xml:space="preserve">Извлечете сок от целина и моркови. Той се използва за приготвяне на саламура. </w:t>
      </w:r>
      <w:r w:rsidR="00080F2F">
        <w:rPr>
          <w:szCs w:val="22"/>
          <w:lang w:val="ru-RU"/>
        </w:rPr>
        <w:t>Аз не</w:t>
      </w:r>
      <w:r w:rsidR="000859A9">
        <w:rPr>
          <w:szCs w:val="22"/>
          <w:lang w:val="ru-RU"/>
        </w:rPr>
        <w:t xml:space="preserve"> правя </w:t>
      </w:r>
      <w:r w:rsidR="00080F2F">
        <w:rPr>
          <w:szCs w:val="22"/>
          <w:lang w:val="ru-RU"/>
        </w:rPr>
        <w:t xml:space="preserve">това със сок, а </w:t>
      </w:r>
      <w:r w:rsidR="000859A9">
        <w:rPr>
          <w:szCs w:val="22"/>
          <w:lang w:val="ru-RU"/>
        </w:rPr>
        <w:t>с вода</w:t>
      </w:r>
      <w:r w:rsidR="00080F2F">
        <w:rPr>
          <w:szCs w:val="22"/>
          <w:lang w:val="ru-RU"/>
        </w:rPr>
        <w:t xml:space="preserve"> или с кисело мляко</w:t>
      </w:r>
      <w:r w:rsidR="000859A9">
        <w:rPr>
          <w:szCs w:val="22"/>
          <w:lang w:val="ru-RU"/>
        </w:rPr>
        <w:t xml:space="preserve">, </w:t>
      </w:r>
      <w:r w:rsidR="00080F2F">
        <w:rPr>
          <w:szCs w:val="22"/>
          <w:lang w:val="ru-RU"/>
        </w:rPr>
        <w:t>защото е по-лесно</w:t>
      </w:r>
      <w:r w:rsidR="000859A9">
        <w:rPr>
          <w:szCs w:val="22"/>
          <w:lang w:val="ru-RU"/>
        </w:rPr>
        <w:t>.</w:t>
      </w:r>
    </w:p>
    <w:p w:rsidR="00FA6EF3" w:rsidRPr="000859A9" w:rsidRDefault="00FA6EF3" w:rsidP="00005A5F">
      <w:pPr>
        <w:numPr>
          <w:ilvl w:val="0"/>
          <w:numId w:val="6"/>
        </w:numPr>
        <w:tabs>
          <w:tab w:val="clear" w:pos="720"/>
          <w:tab w:val="num" w:pos="360"/>
        </w:tabs>
        <w:suppressAutoHyphens w:val="0"/>
        <w:spacing w:line="240" w:lineRule="auto"/>
        <w:ind w:hanging="720"/>
        <w:rPr>
          <w:rFonts w:ascii="Times New Roman" w:hAnsi="Times New Roman"/>
          <w:szCs w:val="22"/>
          <w:lang w:val="ru-RU"/>
        </w:rPr>
      </w:pPr>
      <w:r w:rsidRPr="000859A9">
        <w:rPr>
          <w:szCs w:val="22"/>
          <w:lang w:val="ru-RU"/>
        </w:rPr>
        <w:t xml:space="preserve">Добавете с бъркане в сока </w:t>
      </w:r>
      <w:r w:rsidR="000859A9">
        <w:rPr>
          <w:szCs w:val="22"/>
          <w:lang w:val="ru-RU"/>
        </w:rPr>
        <w:t xml:space="preserve">(водата) </w:t>
      </w:r>
      <w:r w:rsidRPr="000859A9">
        <w:rPr>
          <w:szCs w:val="22"/>
          <w:lang w:val="ru-RU"/>
        </w:rPr>
        <w:t xml:space="preserve">малко лимонена киселина, </w:t>
      </w:r>
      <w:r w:rsidR="0023791F" w:rsidRPr="000859A9">
        <w:rPr>
          <w:szCs w:val="22"/>
          <w:lang w:val="ru-RU"/>
        </w:rPr>
        <w:t xml:space="preserve">овкусете с </w:t>
      </w:r>
      <w:r w:rsidRPr="000859A9">
        <w:rPr>
          <w:szCs w:val="22"/>
          <w:lang w:val="ru-RU"/>
        </w:rPr>
        <w:t xml:space="preserve">малко сол и </w:t>
      </w:r>
      <w:r w:rsidR="0023791F" w:rsidRPr="000859A9">
        <w:rPr>
          <w:szCs w:val="22"/>
          <w:lang w:val="ru-RU"/>
        </w:rPr>
        <w:t xml:space="preserve">разбъркайте със </w:t>
      </w:r>
      <w:r w:rsidRPr="000859A9">
        <w:rPr>
          <w:szCs w:val="22"/>
          <w:lang w:val="ru-RU"/>
        </w:rPr>
        <w:t>съдържанието на д</w:t>
      </w:r>
      <w:r w:rsidRPr="000859A9">
        <w:rPr>
          <w:szCs w:val="22"/>
        </w:rPr>
        <w:t xml:space="preserve">ве капсули </w:t>
      </w:r>
      <w:r w:rsidRPr="000859A9">
        <w:rPr>
          <w:szCs w:val="22"/>
          <w:lang w:val="ru-RU"/>
        </w:rPr>
        <w:t xml:space="preserve">пробиотик комплекс, което служи за закваска. Опитайте саламурата на вкус. Тя трябва да е </w:t>
      </w:r>
      <w:r w:rsidR="000859A9">
        <w:rPr>
          <w:szCs w:val="22"/>
          <w:lang w:val="ru-RU"/>
        </w:rPr>
        <w:t>едва</w:t>
      </w:r>
      <w:r w:rsidR="00005A5F" w:rsidRPr="000859A9">
        <w:rPr>
          <w:szCs w:val="22"/>
          <w:lang w:val="ru-RU"/>
        </w:rPr>
        <w:t xml:space="preserve"> </w:t>
      </w:r>
      <w:r w:rsidR="00460CA8" w:rsidRPr="000859A9">
        <w:rPr>
          <w:szCs w:val="22"/>
          <w:lang w:val="ru-RU"/>
        </w:rPr>
        <w:t xml:space="preserve">солена, </w:t>
      </w:r>
      <w:r w:rsidRPr="000859A9">
        <w:rPr>
          <w:szCs w:val="22"/>
          <w:lang w:val="ru-RU"/>
        </w:rPr>
        <w:t>приятна за пиене.</w:t>
      </w:r>
    </w:p>
    <w:p w:rsidR="00FA6EF3" w:rsidRPr="000C3530" w:rsidRDefault="00080F2F" w:rsidP="00005A5F">
      <w:pPr>
        <w:numPr>
          <w:ilvl w:val="0"/>
          <w:numId w:val="6"/>
        </w:numPr>
        <w:tabs>
          <w:tab w:val="clear" w:pos="720"/>
          <w:tab w:val="num" w:pos="360"/>
        </w:tabs>
        <w:suppressAutoHyphens w:val="0"/>
        <w:spacing w:before="100" w:beforeAutospacing="1" w:after="100" w:afterAutospacing="1" w:line="240" w:lineRule="auto"/>
        <w:ind w:hanging="720"/>
        <w:rPr>
          <w:rFonts w:ascii="Times New Roman" w:hAnsi="Times New Roman"/>
          <w:lang w:val="ru-RU"/>
        </w:rPr>
      </w:pPr>
      <w:r>
        <w:rPr>
          <w:szCs w:val="22"/>
          <w:lang w:val="ru-RU"/>
        </w:rPr>
        <w:t>П</w:t>
      </w:r>
      <w:r w:rsidR="00FA6EF3">
        <w:rPr>
          <w:szCs w:val="22"/>
          <w:lang w:val="ru-RU"/>
        </w:rPr>
        <w:t xml:space="preserve">ълнете бурканите със </w:t>
      </w:r>
      <w:r w:rsidR="00FA6EF3" w:rsidRPr="00550E8F">
        <w:rPr>
          <w:szCs w:val="22"/>
          <w:lang w:val="ru-RU"/>
        </w:rPr>
        <w:t>зеленчуци</w:t>
      </w:r>
      <w:r>
        <w:rPr>
          <w:szCs w:val="22"/>
          <w:lang w:val="ru-RU"/>
        </w:rPr>
        <w:t>, натискайки</w:t>
      </w:r>
      <w:r w:rsidR="00FA6EF3">
        <w:rPr>
          <w:szCs w:val="22"/>
          <w:lang w:val="ru-RU"/>
        </w:rPr>
        <w:t xml:space="preserve"> с</w:t>
      </w:r>
      <w:r w:rsidR="00FA6EF3" w:rsidRPr="00550E8F">
        <w:rPr>
          <w:szCs w:val="22"/>
          <w:lang w:val="ru-RU"/>
        </w:rPr>
        <w:t xml:space="preserve"> инструмент</w:t>
      </w:r>
      <w:r w:rsidR="00FA6EF3">
        <w:rPr>
          <w:szCs w:val="22"/>
          <w:lang w:val="ru-RU"/>
        </w:rPr>
        <w:t>а</w:t>
      </w:r>
      <w:r w:rsidR="00FA6EF3" w:rsidRPr="00550E8F">
        <w:rPr>
          <w:szCs w:val="22"/>
          <w:lang w:val="ru-RU"/>
        </w:rPr>
        <w:t xml:space="preserve"> за пюре </w:t>
      </w:r>
      <w:r w:rsidR="00FA6EF3">
        <w:rPr>
          <w:szCs w:val="22"/>
          <w:lang w:val="ru-RU"/>
        </w:rPr>
        <w:t>за</w:t>
      </w:r>
      <w:r w:rsidR="00FA6EF3" w:rsidRPr="00550E8F">
        <w:rPr>
          <w:szCs w:val="22"/>
          <w:lang w:val="ru-RU"/>
        </w:rPr>
        <w:t xml:space="preserve"> да </w:t>
      </w:r>
      <w:r w:rsidR="00D63911">
        <w:rPr>
          <w:szCs w:val="22"/>
          <w:lang w:val="ru-RU"/>
        </w:rPr>
        <w:t>се уплътнят</w:t>
      </w:r>
      <w:r w:rsidR="00FA6EF3" w:rsidRPr="00550E8F">
        <w:rPr>
          <w:szCs w:val="22"/>
          <w:lang w:val="ru-RU"/>
        </w:rPr>
        <w:t>.</w:t>
      </w:r>
      <w:r w:rsidR="00FA6EF3">
        <w:rPr>
          <w:szCs w:val="22"/>
          <w:lang w:val="ru-RU"/>
        </w:rPr>
        <w:t xml:space="preserve"> Сип</w:t>
      </w:r>
      <w:r w:rsidR="00D63911">
        <w:rPr>
          <w:szCs w:val="22"/>
          <w:lang w:val="ru-RU"/>
        </w:rPr>
        <w:t>вайте по</w:t>
      </w:r>
      <w:r w:rsidR="00FA6EF3">
        <w:rPr>
          <w:szCs w:val="22"/>
          <w:lang w:val="ru-RU"/>
        </w:rPr>
        <w:t xml:space="preserve"> </w:t>
      </w:r>
      <w:r w:rsidR="00D63911">
        <w:rPr>
          <w:szCs w:val="22"/>
          <w:lang w:val="ru-RU"/>
        </w:rPr>
        <w:t xml:space="preserve">малко </w:t>
      </w:r>
      <w:r w:rsidR="00FA6EF3">
        <w:rPr>
          <w:szCs w:val="22"/>
          <w:lang w:val="ru-RU"/>
        </w:rPr>
        <w:t xml:space="preserve">саламура </w:t>
      </w:r>
      <w:r>
        <w:rPr>
          <w:szCs w:val="22"/>
          <w:lang w:val="ru-RU"/>
        </w:rPr>
        <w:t xml:space="preserve">(кисело млако) </w:t>
      </w:r>
      <w:r w:rsidR="00FA6EF3">
        <w:rPr>
          <w:szCs w:val="22"/>
          <w:lang w:val="ru-RU"/>
        </w:rPr>
        <w:t>и с</w:t>
      </w:r>
      <w:r w:rsidR="00FA6EF3" w:rsidRPr="00550E8F">
        <w:rPr>
          <w:szCs w:val="22"/>
          <w:lang w:val="ru-RU"/>
        </w:rPr>
        <w:t xml:space="preserve"> инструмент</w:t>
      </w:r>
      <w:r w:rsidR="00FA6EF3">
        <w:rPr>
          <w:szCs w:val="22"/>
          <w:lang w:val="ru-RU"/>
        </w:rPr>
        <w:t>а</w:t>
      </w:r>
      <w:r w:rsidR="00FA6EF3" w:rsidRPr="00550E8F">
        <w:rPr>
          <w:szCs w:val="22"/>
          <w:lang w:val="ru-RU"/>
        </w:rPr>
        <w:t xml:space="preserve"> за пюре </w:t>
      </w:r>
      <w:r w:rsidR="00D63911">
        <w:rPr>
          <w:szCs w:val="22"/>
          <w:lang w:val="ru-RU"/>
        </w:rPr>
        <w:t>изкарвайте</w:t>
      </w:r>
      <w:r w:rsidR="00FA6EF3">
        <w:rPr>
          <w:szCs w:val="22"/>
          <w:lang w:val="ru-RU"/>
        </w:rPr>
        <w:t xml:space="preserve"> </w:t>
      </w:r>
      <w:r w:rsidR="00FA6EF3" w:rsidRPr="00550E8F">
        <w:rPr>
          <w:szCs w:val="22"/>
          <w:lang w:val="ru-RU"/>
        </w:rPr>
        <w:t>възду</w:t>
      </w:r>
      <w:r w:rsidR="00FA6EF3">
        <w:rPr>
          <w:szCs w:val="22"/>
          <w:lang w:val="ru-RU"/>
        </w:rPr>
        <w:t>ха</w:t>
      </w:r>
      <w:r w:rsidR="00FA6EF3" w:rsidRPr="00550E8F">
        <w:rPr>
          <w:szCs w:val="22"/>
          <w:lang w:val="ru-RU"/>
        </w:rPr>
        <w:t>.</w:t>
      </w:r>
      <w:r w:rsidR="00FA6EF3">
        <w:rPr>
          <w:szCs w:val="22"/>
          <w:lang w:val="ru-RU"/>
        </w:rPr>
        <w:t xml:space="preserve"> Трябва </w:t>
      </w:r>
      <w:r w:rsidR="00005A5F">
        <w:rPr>
          <w:szCs w:val="22"/>
          <w:lang w:val="ru-RU"/>
        </w:rPr>
        <w:t>след</w:t>
      </w:r>
      <w:r w:rsidR="00263041">
        <w:rPr>
          <w:szCs w:val="22"/>
          <w:lang w:val="ru-RU"/>
        </w:rPr>
        <w:t xml:space="preserve"> уплътняването </w:t>
      </w:r>
      <w:r w:rsidR="00FA6EF3">
        <w:rPr>
          <w:szCs w:val="22"/>
          <w:lang w:val="ru-RU"/>
        </w:rPr>
        <w:t>зеленчуците да са покрити със саламура</w:t>
      </w:r>
      <w:r>
        <w:rPr>
          <w:szCs w:val="22"/>
          <w:lang w:val="ru-RU"/>
        </w:rPr>
        <w:t xml:space="preserve"> (кисело мляко)</w:t>
      </w:r>
      <w:r w:rsidR="00FA6EF3">
        <w:rPr>
          <w:szCs w:val="22"/>
          <w:lang w:val="ru-RU"/>
        </w:rPr>
        <w:t>.</w:t>
      </w:r>
    </w:p>
    <w:p w:rsidR="00FA6EF3" w:rsidRPr="000C3530" w:rsidRDefault="00FA6EF3" w:rsidP="00005A5F">
      <w:pPr>
        <w:numPr>
          <w:ilvl w:val="0"/>
          <w:numId w:val="6"/>
        </w:numPr>
        <w:tabs>
          <w:tab w:val="clear" w:pos="720"/>
          <w:tab w:val="num" w:pos="360"/>
        </w:tabs>
        <w:suppressAutoHyphens w:val="0"/>
        <w:spacing w:before="100" w:beforeAutospacing="1" w:after="100" w:afterAutospacing="1" w:line="240" w:lineRule="auto"/>
        <w:ind w:hanging="720"/>
        <w:rPr>
          <w:rFonts w:ascii="Times New Roman" w:hAnsi="Times New Roman"/>
          <w:lang w:val="ru-RU"/>
        </w:rPr>
      </w:pPr>
      <w:r>
        <w:rPr>
          <w:szCs w:val="22"/>
          <w:lang w:val="ru-RU"/>
        </w:rPr>
        <w:t>Завийте зеленчуците</w:t>
      </w:r>
      <w:r w:rsidRPr="00550E8F">
        <w:rPr>
          <w:szCs w:val="22"/>
          <w:lang w:val="ru-RU"/>
        </w:rPr>
        <w:t xml:space="preserve"> </w:t>
      </w:r>
      <w:r>
        <w:rPr>
          <w:szCs w:val="22"/>
          <w:lang w:val="ru-RU"/>
        </w:rPr>
        <w:t>отгоре с</w:t>
      </w:r>
      <w:r w:rsidR="00460CA8">
        <w:rPr>
          <w:szCs w:val="22"/>
          <w:lang w:val="ru-RU"/>
        </w:rPr>
        <w:t xml:space="preserve"> един</w:t>
      </w:r>
      <w:r>
        <w:rPr>
          <w:szCs w:val="22"/>
          <w:lang w:val="ru-RU"/>
        </w:rPr>
        <w:t xml:space="preserve"> </w:t>
      </w:r>
      <w:r w:rsidRPr="00550E8F">
        <w:rPr>
          <w:szCs w:val="22"/>
          <w:lang w:val="ru-RU"/>
        </w:rPr>
        <w:t xml:space="preserve">зелев лист като пъхнете </w:t>
      </w:r>
      <w:r>
        <w:rPr>
          <w:szCs w:val="22"/>
          <w:lang w:val="ru-RU"/>
        </w:rPr>
        <w:t xml:space="preserve">надолу </w:t>
      </w:r>
      <w:r w:rsidRPr="00550E8F">
        <w:rPr>
          <w:szCs w:val="22"/>
          <w:lang w:val="ru-RU"/>
        </w:rPr>
        <w:t>краищата му</w:t>
      </w:r>
      <w:r w:rsidR="00080F2F">
        <w:rPr>
          <w:szCs w:val="22"/>
          <w:lang w:val="ru-RU"/>
        </w:rPr>
        <w:t xml:space="preserve"> (аз не правя това)</w:t>
      </w:r>
      <w:r w:rsidRPr="00550E8F">
        <w:rPr>
          <w:szCs w:val="22"/>
          <w:lang w:val="ru-RU"/>
        </w:rPr>
        <w:t>.</w:t>
      </w:r>
      <w:r>
        <w:rPr>
          <w:szCs w:val="22"/>
          <w:lang w:val="ru-RU"/>
        </w:rPr>
        <w:t xml:space="preserve"> Натиснете листа с</w:t>
      </w:r>
      <w:r w:rsidRPr="00550E8F">
        <w:rPr>
          <w:szCs w:val="22"/>
          <w:lang w:val="ru-RU"/>
        </w:rPr>
        <w:t xml:space="preserve"> инструмент</w:t>
      </w:r>
      <w:r>
        <w:rPr>
          <w:szCs w:val="22"/>
          <w:lang w:val="ru-RU"/>
        </w:rPr>
        <w:t>а</w:t>
      </w:r>
      <w:r w:rsidRPr="00550E8F">
        <w:rPr>
          <w:szCs w:val="22"/>
          <w:lang w:val="ru-RU"/>
        </w:rPr>
        <w:t xml:space="preserve"> за пюре </w:t>
      </w:r>
      <w:r>
        <w:rPr>
          <w:szCs w:val="22"/>
          <w:lang w:val="ru-RU"/>
        </w:rPr>
        <w:t>за</w:t>
      </w:r>
      <w:r w:rsidRPr="00550E8F">
        <w:rPr>
          <w:szCs w:val="22"/>
          <w:lang w:val="ru-RU"/>
        </w:rPr>
        <w:t xml:space="preserve"> да </w:t>
      </w:r>
      <w:r>
        <w:rPr>
          <w:szCs w:val="22"/>
          <w:lang w:val="ru-RU"/>
        </w:rPr>
        <w:t xml:space="preserve">излезе </w:t>
      </w:r>
      <w:r w:rsidRPr="00550E8F">
        <w:rPr>
          <w:szCs w:val="22"/>
          <w:lang w:val="ru-RU"/>
        </w:rPr>
        <w:t>възду</w:t>
      </w:r>
      <w:r>
        <w:rPr>
          <w:szCs w:val="22"/>
          <w:lang w:val="ru-RU"/>
        </w:rPr>
        <w:t>ха</w:t>
      </w:r>
      <w:r w:rsidRPr="00550E8F">
        <w:rPr>
          <w:szCs w:val="22"/>
          <w:lang w:val="ru-RU"/>
        </w:rPr>
        <w:t>.</w:t>
      </w:r>
      <w:r>
        <w:rPr>
          <w:szCs w:val="22"/>
          <w:lang w:val="ru-RU"/>
        </w:rPr>
        <w:t xml:space="preserve"> Зелевият лист трябва д</w:t>
      </w:r>
      <w:r w:rsidR="00005A5F">
        <w:rPr>
          <w:szCs w:val="22"/>
          <w:lang w:val="ru-RU"/>
        </w:rPr>
        <w:t>а</w:t>
      </w:r>
      <w:r>
        <w:rPr>
          <w:szCs w:val="22"/>
          <w:lang w:val="ru-RU"/>
        </w:rPr>
        <w:t xml:space="preserve"> е покрит със саламура. </w:t>
      </w:r>
      <w:r w:rsidR="00080F2F">
        <w:rPr>
          <w:szCs w:val="22"/>
          <w:lang w:val="ru-RU"/>
        </w:rPr>
        <w:t>З</w:t>
      </w:r>
      <w:r>
        <w:rPr>
          <w:szCs w:val="22"/>
          <w:lang w:val="ru-RU"/>
        </w:rPr>
        <w:t>авинт</w:t>
      </w:r>
      <w:r w:rsidR="00080F2F">
        <w:rPr>
          <w:szCs w:val="22"/>
          <w:lang w:val="ru-RU"/>
        </w:rPr>
        <w:t>е</w:t>
      </w:r>
      <w:r>
        <w:rPr>
          <w:szCs w:val="22"/>
          <w:lang w:val="ru-RU"/>
        </w:rPr>
        <w:t xml:space="preserve">те </w:t>
      </w:r>
      <w:r w:rsidR="0099522B">
        <w:rPr>
          <w:szCs w:val="22"/>
          <w:lang w:val="ru-RU"/>
        </w:rPr>
        <w:t xml:space="preserve">хлабаво </w:t>
      </w:r>
      <w:r>
        <w:rPr>
          <w:szCs w:val="22"/>
          <w:lang w:val="ru-RU"/>
        </w:rPr>
        <w:t>капачките</w:t>
      </w:r>
      <w:r w:rsidR="0099522B">
        <w:rPr>
          <w:szCs w:val="22"/>
          <w:lang w:val="ru-RU"/>
        </w:rPr>
        <w:t xml:space="preserve"> на бурканите</w:t>
      </w:r>
      <w:r>
        <w:rPr>
          <w:szCs w:val="22"/>
          <w:lang w:val="ru-RU"/>
        </w:rPr>
        <w:t>.</w:t>
      </w:r>
    </w:p>
    <w:p w:rsidR="00FA6EF3" w:rsidRPr="002D7192" w:rsidRDefault="00FA6EF3" w:rsidP="0099522B">
      <w:pPr>
        <w:numPr>
          <w:ilvl w:val="0"/>
          <w:numId w:val="6"/>
        </w:numPr>
        <w:tabs>
          <w:tab w:val="clear" w:pos="720"/>
          <w:tab w:val="num" w:pos="360"/>
        </w:tabs>
        <w:suppressAutoHyphens w:val="0"/>
        <w:spacing w:before="100" w:beforeAutospacing="1" w:after="100" w:afterAutospacing="1" w:line="240" w:lineRule="auto"/>
        <w:ind w:hanging="720"/>
        <w:rPr>
          <w:rFonts w:ascii="Times New Roman" w:hAnsi="Times New Roman"/>
          <w:lang w:val="ru-RU"/>
        </w:rPr>
      </w:pPr>
      <w:r w:rsidRPr="00550E8F">
        <w:rPr>
          <w:szCs w:val="22"/>
          <w:lang w:val="ru-RU"/>
        </w:rPr>
        <w:t xml:space="preserve"> </w:t>
      </w:r>
      <w:r>
        <w:rPr>
          <w:szCs w:val="22"/>
          <w:lang w:val="ru-RU"/>
        </w:rPr>
        <w:t>Дръжте бурканите на видно топло място в кухнята, например върху хладилника. Ако забележите, че зеленчуците изплуват поради образуване на мехурчета газ, натиснете съдържанието с джуркалката за да потънат.</w:t>
      </w:r>
      <w:r w:rsidR="00005A5F">
        <w:rPr>
          <w:szCs w:val="22"/>
          <w:lang w:val="ru-RU"/>
        </w:rPr>
        <w:t xml:space="preserve"> Когато след натискане престанат да изплуват, туршията </w:t>
      </w:r>
      <w:r w:rsidR="0099522B">
        <w:rPr>
          <w:szCs w:val="22"/>
          <w:lang w:val="ru-RU"/>
        </w:rPr>
        <w:t>се смята за</w:t>
      </w:r>
      <w:r w:rsidR="00005A5F">
        <w:rPr>
          <w:szCs w:val="22"/>
          <w:lang w:val="ru-RU"/>
        </w:rPr>
        <w:t xml:space="preserve"> ферментирала </w:t>
      </w:r>
      <w:r w:rsidR="00053552">
        <w:rPr>
          <w:szCs w:val="22"/>
          <w:lang w:val="ru-RU"/>
        </w:rPr>
        <w:t>напъл</w:t>
      </w:r>
      <w:r w:rsidR="00005A5F">
        <w:rPr>
          <w:szCs w:val="22"/>
          <w:lang w:val="ru-RU"/>
        </w:rPr>
        <w:t>но.</w:t>
      </w:r>
    </w:p>
    <w:p w:rsidR="00FA6EF3" w:rsidRPr="00AE4CE4" w:rsidRDefault="00005A5F" w:rsidP="00005A5F">
      <w:pPr>
        <w:numPr>
          <w:ilvl w:val="0"/>
          <w:numId w:val="6"/>
        </w:numPr>
        <w:tabs>
          <w:tab w:val="clear" w:pos="720"/>
          <w:tab w:val="num" w:pos="360"/>
        </w:tabs>
        <w:suppressAutoHyphens w:val="0"/>
        <w:spacing w:before="100" w:beforeAutospacing="1" w:after="100" w:afterAutospacing="1" w:line="240" w:lineRule="auto"/>
        <w:ind w:hanging="720"/>
        <w:rPr>
          <w:rFonts w:ascii="Times New Roman" w:hAnsi="Times New Roman"/>
          <w:lang w:val="ru-RU"/>
        </w:rPr>
      </w:pPr>
      <w:r>
        <w:rPr>
          <w:szCs w:val="22"/>
          <w:lang w:val="ru-RU"/>
        </w:rPr>
        <w:t>Тогав</w:t>
      </w:r>
      <w:r w:rsidR="0099522B">
        <w:rPr>
          <w:szCs w:val="22"/>
          <w:lang w:val="ru-RU"/>
        </w:rPr>
        <w:t>а аз</w:t>
      </w:r>
      <w:r w:rsidR="00FA6EF3">
        <w:rPr>
          <w:szCs w:val="22"/>
          <w:lang w:val="ru-RU"/>
        </w:rPr>
        <w:t xml:space="preserve"> слагам два буркана в хладилника, а </w:t>
      </w:r>
      <w:r>
        <w:rPr>
          <w:szCs w:val="22"/>
          <w:lang w:val="ru-RU"/>
        </w:rPr>
        <w:t>от</w:t>
      </w:r>
      <w:r w:rsidR="00FA6EF3">
        <w:rPr>
          <w:szCs w:val="22"/>
          <w:lang w:val="ru-RU"/>
        </w:rPr>
        <w:t xml:space="preserve"> третия сервирам за консумация. Не позволявайте да </w:t>
      </w:r>
      <w:r>
        <w:rPr>
          <w:szCs w:val="22"/>
          <w:lang w:val="ru-RU"/>
        </w:rPr>
        <w:t>пият</w:t>
      </w:r>
      <w:r w:rsidR="00FA6EF3">
        <w:rPr>
          <w:szCs w:val="22"/>
          <w:lang w:val="ru-RU"/>
        </w:rPr>
        <w:t xml:space="preserve"> саламура</w:t>
      </w:r>
      <w:r>
        <w:rPr>
          <w:szCs w:val="22"/>
          <w:lang w:val="ru-RU"/>
        </w:rPr>
        <w:t xml:space="preserve"> от </w:t>
      </w:r>
      <w:r w:rsidR="00FA6EF3">
        <w:rPr>
          <w:szCs w:val="22"/>
          <w:lang w:val="ru-RU"/>
        </w:rPr>
        <w:t xml:space="preserve">буркана защото </w:t>
      </w:r>
      <w:r w:rsidR="00D63911">
        <w:rPr>
          <w:szCs w:val="22"/>
          <w:lang w:val="ru-RU"/>
        </w:rPr>
        <w:t>тя е нужна за нова партида туршия</w:t>
      </w:r>
      <w:r w:rsidR="00FA6EF3">
        <w:rPr>
          <w:szCs w:val="22"/>
          <w:lang w:val="ru-RU"/>
        </w:rPr>
        <w:t>.</w:t>
      </w:r>
    </w:p>
    <w:p w:rsidR="00FA6EF3" w:rsidRPr="00263041" w:rsidRDefault="00FA6EF3" w:rsidP="00A9410A">
      <w:pPr>
        <w:numPr>
          <w:ilvl w:val="0"/>
          <w:numId w:val="6"/>
        </w:numPr>
        <w:tabs>
          <w:tab w:val="clear" w:pos="720"/>
          <w:tab w:val="num" w:pos="360"/>
        </w:tabs>
        <w:suppressAutoHyphens w:val="0"/>
        <w:spacing w:line="240" w:lineRule="auto"/>
        <w:ind w:hanging="720"/>
      </w:pPr>
      <w:r>
        <w:rPr>
          <w:lang w:val="ru-RU"/>
        </w:rPr>
        <w:t xml:space="preserve">Когато </w:t>
      </w:r>
      <w:r w:rsidR="00D63911">
        <w:rPr>
          <w:lang w:val="ru-RU"/>
        </w:rPr>
        <w:t>извадите</w:t>
      </w:r>
      <w:r>
        <w:rPr>
          <w:lang w:val="ru-RU"/>
        </w:rPr>
        <w:t xml:space="preserve"> от хладилника за консумация последния буркан</w:t>
      </w:r>
      <w:r w:rsidR="00460CA8">
        <w:rPr>
          <w:lang w:val="ru-RU"/>
        </w:rPr>
        <w:t xml:space="preserve"> с туршия</w:t>
      </w:r>
      <w:r>
        <w:rPr>
          <w:lang w:val="ru-RU"/>
        </w:rPr>
        <w:t xml:space="preserve">, извадете </w:t>
      </w:r>
      <w:r w:rsidR="00460CA8">
        <w:rPr>
          <w:lang w:val="ru-RU"/>
        </w:rPr>
        <w:t xml:space="preserve">от него </w:t>
      </w:r>
      <w:r w:rsidR="00D63911">
        <w:rPr>
          <w:lang w:val="ru-RU"/>
        </w:rPr>
        <w:t>зеленчуците</w:t>
      </w:r>
      <w:r>
        <w:rPr>
          <w:lang w:val="ru-RU"/>
        </w:rPr>
        <w:t xml:space="preserve"> и вече имате три буркана с </w:t>
      </w:r>
      <w:r w:rsidR="00D63911">
        <w:rPr>
          <w:lang w:val="ru-RU"/>
        </w:rPr>
        <w:t>втасал</w:t>
      </w:r>
      <w:r>
        <w:rPr>
          <w:lang w:val="ru-RU"/>
        </w:rPr>
        <w:t>а саламура</w:t>
      </w:r>
      <w:r w:rsidR="00460CA8">
        <w:rPr>
          <w:lang w:val="ru-RU"/>
        </w:rPr>
        <w:t xml:space="preserve">. Направете веднага в тях </w:t>
      </w:r>
      <w:r>
        <w:rPr>
          <w:lang w:val="ru-RU"/>
        </w:rPr>
        <w:t xml:space="preserve">отново туршия. </w:t>
      </w:r>
      <w:r w:rsidR="00A9410A">
        <w:rPr>
          <w:lang w:val="ru-RU"/>
        </w:rPr>
        <w:t>ВНИМАНИЕ: Ф</w:t>
      </w:r>
      <w:r>
        <w:rPr>
          <w:lang w:val="ru-RU"/>
        </w:rPr>
        <w:t xml:space="preserve">ерментацията с </w:t>
      </w:r>
      <w:r w:rsidR="008B4AA4">
        <w:rPr>
          <w:lang w:val="ru-RU"/>
        </w:rPr>
        <w:t>използван</w:t>
      </w:r>
      <w:r w:rsidR="00D63911">
        <w:rPr>
          <w:lang w:val="ru-RU"/>
        </w:rPr>
        <w:t>а</w:t>
      </w:r>
      <w:r>
        <w:rPr>
          <w:lang w:val="ru-RU"/>
        </w:rPr>
        <w:t xml:space="preserve"> саламура става доста по-бързо. Тя протича </w:t>
      </w:r>
      <w:r w:rsidR="00A9410A">
        <w:rPr>
          <w:lang w:val="ru-RU"/>
        </w:rPr>
        <w:t xml:space="preserve">дори </w:t>
      </w:r>
      <w:r>
        <w:rPr>
          <w:lang w:val="ru-RU"/>
        </w:rPr>
        <w:t>когато бурканът е в хладилник</w:t>
      </w:r>
      <w:r w:rsidR="00D63911">
        <w:rPr>
          <w:lang w:val="ru-RU"/>
        </w:rPr>
        <w:t>.</w:t>
      </w:r>
    </w:p>
    <w:p w:rsidR="00F462C5" w:rsidRDefault="00263041" w:rsidP="00DD0DAF">
      <w:pPr>
        <w:suppressAutoHyphens w:val="0"/>
        <w:spacing w:line="240" w:lineRule="auto"/>
        <w:ind w:firstLine="0"/>
      </w:pPr>
      <w:r>
        <w:t xml:space="preserve">Вкусът е превъзходен, затова </w:t>
      </w:r>
      <w:r w:rsidR="00F462C5">
        <w:t xml:space="preserve">ако туршията свършва бързо, може да се наложи да </w:t>
      </w:r>
      <w:r w:rsidR="008B4AA4">
        <w:t>слож</w:t>
      </w:r>
      <w:r w:rsidR="00DD0DAF">
        <w:t>ите</w:t>
      </w:r>
      <w:r w:rsidR="00F462C5">
        <w:t xml:space="preserve"> във вратата на хладилника толкова буркани</w:t>
      </w:r>
      <w:r w:rsidR="00DD0DAF">
        <w:t xml:space="preserve"> с туршия</w:t>
      </w:r>
      <w:r w:rsidR="00F462C5">
        <w:t>, колкото са гнездата за бутилки.</w:t>
      </w:r>
    </w:p>
    <w:p w:rsidR="00F30942" w:rsidRDefault="0091380A" w:rsidP="00F30942">
      <w:pPr>
        <w:suppressAutoHyphens w:val="0"/>
        <w:spacing w:before="100" w:beforeAutospacing="1" w:line="240" w:lineRule="auto"/>
        <w:ind w:firstLine="0"/>
      </w:pPr>
      <w:r>
        <w:t xml:space="preserve">52. </w:t>
      </w:r>
      <w:r w:rsidR="00F30942">
        <w:t>КАТЪК</w:t>
      </w:r>
    </w:p>
    <w:p w:rsidR="008F3D92" w:rsidRDefault="008F3D92" w:rsidP="008F3D92">
      <w:r>
        <w:t>Този катък прилича по вид и вкус на народния, дори ако се направи с имитация на сирене</w:t>
      </w:r>
    </w:p>
    <w:p w:rsidR="00F30942" w:rsidRDefault="00F30942" w:rsidP="00B83246">
      <w:pPr>
        <w:suppressAutoHyphens w:val="0"/>
        <w:spacing w:line="240" w:lineRule="auto"/>
        <w:ind w:firstLine="709"/>
      </w:pPr>
      <w:r w:rsidRPr="00432D6B">
        <w:rPr>
          <w:u w:val="single"/>
        </w:rPr>
        <w:t>Продукти</w:t>
      </w:r>
      <w:r w:rsidR="007F1EF4">
        <w:t xml:space="preserve">: 125 г. краве масло, </w:t>
      </w:r>
      <w:r w:rsidR="008F3D92">
        <w:t>2</w:t>
      </w:r>
      <w:r>
        <w:t xml:space="preserve"> суп</w:t>
      </w:r>
      <w:r w:rsidR="00B83246">
        <w:t>.</w:t>
      </w:r>
      <w:r>
        <w:t xml:space="preserve"> лъжиц</w:t>
      </w:r>
      <w:r w:rsidR="007F1EF4">
        <w:t>и</w:t>
      </w:r>
      <w:r>
        <w:t xml:space="preserve"> зехтин или олио, 200 г. сирене или имитация (бял саламурен продукт с раст</w:t>
      </w:r>
      <w:r w:rsidR="00674B93">
        <w:t>ителна</w:t>
      </w:r>
      <w:r>
        <w:t xml:space="preserve"> мазнина</w:t>
      </w:r>
      <w:r w:rsidR="00432D6B">
        <w:t>)</w:t>
      </w:r>
      <w:r w:rsidR="00DA2014">
        <w:t xml:space="preserve">, </w:t>
      </w:r>
      <w:r w:rsidR="002D4D64">
        <w:t>кофичка (</w:t>
      </w:r>
      <w:r w:rsidR="00DA2014">
        <w:t>4</w:t>
      </w:r>
      <w:r>
        <w:t>00 г</w:t>
      </w:r>
      <w:r w:rsidR="002D4D64">
        <w:t>)</w:t>
      </w:r>
      <w:r>
        <w:t xml:space="preserve"> </w:t>
      </w:r>
      <w:r w:rsidR="009A505D">
        <w:t xml:space="preserve">квасена </w:t>
      </w:r>
      <w:r>
        <w:t>сметана или цедено кисело мляко</w:t>
      </w:r>
      <w:r w:rsidR="00A362C0">
        <w:t>, една лъжица сухо мляко</w:t>
      </w:r>
      <w:r>
        <w:t>.</w:t>
      </w:r>
      <w:r w:rsidR="00432D6B">
        <w:t xml:space="preserve"> Ако </w:t>
      </w:r>
      <w:r w:rsidR="008F3D92">
        <w:t xml:space="preserve">се използва </w:t>
      </w:r>
      <w:r w:rsidR="00917748">
        <w:t>нецеде</w:t>
      </w:r>
      <w:r w:rsidR="008F3D92">
        <w:t xml:space="preserve">но </w:t>
      </w:r>
      <w:r w:rsidR="00432D6B">
        <w:t>кисело мляко</w:t>
      </w:r>
      <w:r w:rsidR="008F3D92">
        <w:t>, може да го сгъстите като изгр</w:t>
      </w:r>
      <w:r w:rsidR="00917748">
        <w:t>ебете</w:t>
      </w:r>
      <w:r w:rsidR="008F3D92">
        <w:t xml:space="preserve"> част от него в края </w:t>
      </w:r>
      <w:r w:rsidR="00917748">
        <w:t xml:space="preserve">на съда </w:t>
      </w:r>
      <w:r w:rsidR="008F3D92">
        <w:t xml:space="preserve">за да </w:t>
      </w:r>
      <w:r w:rsidR="00A362C0">
        <w:t>се образува дупка. С</w:t>
      </w:r>
      <w:r w:rsidR="008F3D92">
        <w:t>лед малко извадете цвика</w:t>
      </w:r>
      <w:r w:rsidR="00A362C0">
        <w:t xml:space="preserve"> от киселото мляко</w:t>
      </w:r>
      <w:r w:rsidR="008F3D92">
        <w:t>, който пълни дупката. Може да добавите малко</w:t>
      </w:r>
      <w:r w:rsidR="00B83246">
        <w:t xml:space="preserve"> </w:t>
      </w:r>
      <w:r w:rsidR="00432D6B">
        <w:t>сухо мляко.</w:t>
      </w:r>
    </w:p>
    <w:p w:rsidR="00DB5875" w:rsidRDefault="00432D6B" w:rsidP="00A9410A">
      <w:pPr>
        <w:suppressAutoHyphens w:val="0"/>
        <w:spacing w:line="240" w:lineRule="auto"/>
        <w:ind w:firstLine="709"/>
      </w:pPr>
      <w:r w:rsidRPr="00432D6B">
        <w:rPr>
          <w:u w:val="single"/>
        </w:rPr>
        <w:t>Приготвяне</w:t>
      </w:r>
      <w:r>
        <w:t xml:space="preserve">: </w:t>
      </w:r>
      <w:r w:rsidR="0091380A">
        <w:t>Нагрява се</w:t>
      </w:r>
      <w:r>
        <w:t xml:space="preserve"> </w:t>
      </w:r>
      <w:r w:rsidR="008F3D92">
        <w:t xml:space="preserve">в подходящ </w:t>
      </w:r>
      <w:r>
        <w:t>съд зехтин</w:t>
      </w:r>
      <w:r w:rsidR="00A362C0">
        <w:t xml:space="preserve"> и </w:t>
      </w:r>
      <w:r>
        <w:t xml:space="preserve">масло. След като то се разтопи, добавя се </w:t>
      </w:r>
      <w:r w:rsidR="00DB5875">
        <w:t xml:space="preserve">ситно натрошено с вилица сирене, </w:t>
      </w:r>
      <w:r w:rsidR="00917748">
        <w:t>сметана или цедено кисело мляко</w:t>
      </w:r>
      <w:r>
        <w:t xml:space="preserve"> и </w:t>
      </w:r>
      <w:r w:rsidR="00A9410A">
        <w:t>се разбърква</w:t>
      </w:r>
      <w:r>
        <w:t>.</w:t>
      </w:r>
      <w:r w:rsidR="00917748">
        <w:t xml:space="preserve"> Може да се сложи копър за подправка</w:t>
      </w:r>
      <w:r w:rsidR="00175153">
        <w:t>. Този продукт е траен ако се прави с кисело мляко или заквасена сметана.</w:t>
      </w:r>
    </w:p>
    <w:p w:rsidR="006A5A55" w:rsidRDefault="006A5A55" w:rsidP="00A9410A">
      <w:pPr>
        <w:suppressAutoHyphens w:val="0"/>
        <w:spacing w:line="240" w:lineRule="auto"/>
        <w:ind w:firstLine="709"/>
      </w:pPr>
    </w:p>
    <w:p w:rsidR="001A6F87" w:rsidRDefault="001A6F87" w:rsidP="00207154">
      <w:pPr>
        <w:suppressAutoHyphens w:val="0"/>
        <w:spacing w:line="240" w:lineRule="auto"/>
        <w:ind w:firstLine="0"/>
        <w:jc w:val="center"/>
      </w:pPr>
      <w:r>
        <w:rPr>
          <w:rFonts w:ascii="Times New Roman" w:hAnsi="Times New Roman" w:cs="Times New Roman"/>
          <w:sz w:val="28"/>
          <w:szCs w:val="28"/>
          <w:lang w:val="ru-RU"/>
        </w:rPr>
        <w:lastRenderedPageBreak/>
        <w:t>*</w:t>
      </w:r>
      <w:r>
        <w:rPr>
          <w:rFonts w:ascii="Times New Roman" w:hAnsi="Times New Roman" w:cs="Times New Roman"/>
          <w:sz w:val="28"/>
          <w:szCs w:val="28"/>
          <w:lang w:val="ru-RU"/>
        </w:rPr>
        <w:tab/>
        <w:t>*</w:t>
      </w:r>
      <w:r>
        <w:rPr>
          <w:rFonts w:ascii="Times New Roman" w:hAnsi="Times New Roman" w:cs="Times New Roman"/>
          <w:sz w:val="28"/>
          <w:szCs w:val="28"/>
          <w:lang w:val="ru-RU"/>
        </w:rPr>
        <w:tab/>
        <w:t>*</w:t>
      </w:r>
    </w:p>
    <w:sectPr w:rsidR="001A6F87" w:rsidSect="0035469E">
      <w:footerReference w:type="default" r:id="rId15"/>
      <w:pgSz w:w="11906" w:h="16838"/>
      <w:pgMar w:top="1134" w:right="907" w:bottom="1560" w:left="907" w:header="708" w:footer="1435" w:gutter="0"/>
      <w:cols w:space="708"/>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4E0" w:rsidRDefault="002B54E0">
      <w:r>
        <w:separator/>
      </w:r>
    </w:p>
  </w:endnote>
  <w:endnote w:type="continuationSeparator" w:id="1">
    <w:p w:rsidR="002B54E0" w:rsidRDefault="002B54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294" w:rsidRPr="001F18DA" w:rsidRDefault="00147CAB" w:rsidP="00963A0F">
    <w:pPr>
      <w:pStyle w:val="Footer"/>
      <w:ind w:right="360" w:firstLine="0"/>
      <w:jc w:val="right"/>
      <w:rPr>
        <w:sz w:val="20"/>
        <w:szCs w:val="20"/>
      </w:rPr>
    </w:pPr>
    <w:r>
      <w:rPr>
        <w:sz w:val="20"/>
        <w:szCs w:val="20"/>
      </w:rPr>
      <w:pict>
        <v:shapetype id="_x0000_t202" coordsize="21600,21600" o:spt="202" path="m,l,21600r21600,l21600,xe">
          <v:stroke joinstyle="miter"/>
          <v:path gradientshapeok="t" o:connecttype="rect"/>
        </v:shapetype>
        <v:shape id="_x0000_s1025" type="#_x0000_t202" style="position:absolute;left:0;text-align:left;margin-left:501.65pt;margin-top:.05pt;width:48.25pt;height:12.6pt;z-index:251657728;mso-wrap-distance-left:0;mso-wrap-distance-right:0;mso-position-horizontal-relative:page" stroked="f">
          <v:fill opacity="0" color2="black"/>
          <v:textbox inset="0,0,0,0">
            <w:txbxContent>
              <w:p w:rsidR="00550294" w:rsidRDefault="00147CAB">
                <w:pPr>
                  <w:pStyle w:val="Footer"/>
                </w:pPr>
                <w:r>
                  <w:rPr>
                    <w:rStyle w:val="PageNumber"/>
                  </w:rPr>
                  <w:fldChar w:fldCharType="begin"/>
                </w:r>
                <w:r w:rsidR="00550294">
                  <w:rPr>
                    <w:rStyle w:val="PageNumber"/>
                  </w:rPr>
                  <w:instrText xml:space="preserve"> PAGE </w:instrText>
                </w:r>
                <w:r>
                  <w:rPr>
                    <w:rStyle w:val="PageNumber"/>
                  </w:rPr>
                  <w:fldChar w:fldCharType="separate"/>
                </w:r>
                <w:r w:rsidR="00DD62BD">
                  <w:rPr>
                    <w:rStyle w:val="PageNumber"/>
                    <w:noProof/>
                  </w:rPr>
                  <w:t>12</w:t>
                </w:r>
                <w:r>
                  <w:rPr>
                    <w:rStyle w:val="PageNumber"/>
                  </w:rPr>
                  <w:fldChar w:fldCharType="end"/>
                </w:r>
              </w:p>
            </w:txbxContent>
          </v:textbox>
          <w10:wrap type="square" side="largest" anchorx="page"/>
        </v:shape>
      </w:pict>
    </w:r>
    <w:r w:rsidR="00550294">
      <w:rPr>
        <w:sz w:val="20"/>
        <w:szCs w:val="20"/>
      </w:rPr>
      <w:t xml:space="preserve">РЕЦЕПТИ - общо 16 </w:t>
    </w:r>
    <w:r w:rsidR="00550294">
      <w:rPr>
        <w:sz w:val="20"/>
        <w:szCs w:val="20"/>
        <w:lang w:val="de-DE"/>
      </w:rPr>
      <w:t>стр.</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4E0" w:rsidRDefault="002B54E0">
      <w:r>
        <w:separator/>
      </w:r>
    </w:p>
  </w:footnote>
  <w:footnote w:type="continuationSeparator" w:id="1">
    <w:p w:rsidR="002B54E0" w:rsidRDefault="002B54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1440"/>
        </w:tabs>
        <w:ind w:left="1440" w:hanging="720"/>
      </w:pPr>
      <w:rPr>
        <w:rFonts w:ascii="Wingdings" w:hAnsi="Wingdings" w:cs="Wingdings" w:hint="default"/>
        <w:szCs w:val="22"/>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sz w:val="20"/>
        <w:szCs w:val="22"/>
        <w:lang w:val="ru-RU"/>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00000004"/>
    <w:multiLevelType w:val="multilevel"/>
    <w:tmpl w:val="00000004"/>
    <w:name w:val="WW8Num7"/>
    <w:lvl w:ilvl="0">
      <w:start w:val="1"/>
      <w:numFmt w:val="bullet"/>
      <w:lvlText w:val=""/>
      <w:lvlJc w:val="left"/>
      <w:pPr>
        <w:tabs>
          <w:tab w:val="num" w:pos="708"/>
        </w:tabs>
        <w:ind w:left="720" w:hanging="360"/>
      </w:pPr>
      <w:rPr>
        <w:rFonts w:ascii="Symbol" w:hAnsi="Symbol" w:cs="Symbol" w:hint="default"/>
        <w:sz w:val="20"/>
        <w:szCs w:val="22"/>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00000005"/>
    <w:multiLevelType w:val="multilevel"/>
    <w:tmpl w:val="00000005"/>
    <w:name w:val="WW8Num12"/>
    <w:lvl w:ilvl="0">
      <w:start w:val="1"/>
      <w:numFmt w:val="bullet"/>
      <w:lvlText w:val=""/>
      <w:lvlJc w:val="left"/>
      <w:pPr>
        <w:tabs>
          <w:tab w:val="num" w:pos="720"/>
        </w:tabs>
        <w:ind w:left="720" w:hanging="360"/>
      </w:pPr>
      <w:rPr>
        <w:rFonts w:ascii="Symbol" w:hAnsi="Symbol" w:cs="Symbol" w:hint="default"/>
        <w:sz w:val="20"/>
        <w:lang w:val="ru-RU"/>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0E5D2BA7"/>
    <w:multiLevelType w:val="hybridMultilevel"/>
    <w:tmpl w:val="82486CD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nsid w:val="25D046B9"/>
    <w:multiLevelType w:val="hybridMultilevel"/>
    <w:tmpl w:val="E1ECDF6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nsid w:val="5A554872"/>
    <w:multiLevelType w:val="multilevel"/>
    <w:tmpl w:val="255C9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8D6CBD"/>
    <w:multiLevelType w:val="hybridMultilevel"/>
    <w:tmpl w:val="D3201FF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72E164FC"/>
    <w:multiLevelType w:val="hybridMultilevel"/>
    <w:tmpl w:val="E50EFC7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7B500CE5"/>
    <w:multiLevelType w:val="hybridMultilevel"/>
    <w:tmpl w:val="D0C6B41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8"/>
  </w:num>
  <w:num w:numId="8">
    <w:abstractNumId w:val="6"/>
  </w:num>
  <w:num w:numId="9">
    <w:abstractNumId w:val="5"/>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0178">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594872"/>
    <w:rsid w:val="00002BFA"/>
    <w:rsid w:val="0000461F"/>
    <w:rsid w:val="000056FA"/>
    <w:rsid w:val="00005A5F"/>
    <w:rsid w:val="00007540"/>
    <w:rsid w:val="000110B5"/>
    <w:rsid w:val="00014B5B"/>
    <w:rsid w:val="00015860"/>
    <w:rsid w:val="00016A00"/>
    <w:rsid w:val="00020634"/>
    <w:rsid w:val="000369C8"/>
    <w:rsid w:val="00041FCE"/>
    <w:rsid w:val="00042605"/>
    <w:rsid w:val="00043576"/>
    <w:rsid w:val="0004500A"/>
    <w:rsid w:val="000512F4"/>
    <w:rsid w:val="00053552"/>
    <w:rsid w:val="00053CE1"/>
    <w:rsid w:val="0005612B"/>
    <w:rsid w:val="00057407"/>
    <w:rsid w:val="00057A05"/>
    <w:rsid w:val="00061FA6"/>
    <w:rsid w:val="00062967"/>
    <w:rsid w:val="00071800"/>
    <w:rsid w:val="0007477E"/>
    <w:rsid w:val="00080F2F"/>
    <w:rsid w:val="00081244"/>
    <w:rsid w:val="00083D40"/>
    <w:rsid w:val="0008534C"/>
    <w:rsid w:val="000859A9"/>
    <w:rsid w:val="00086B78"/>
    <w:rsid w:val="00090BAD"/>
    <w:rsid w:val="000B0012"/>
    <w:rsid w:val="000B1977"/>
    <w:rsid w:val="000B3481"/>
    <w:rsid w:val="000B3F0D"/>
    <w:rsid w:val="000C0D01"/>
    <w:rsid w:val="000C2F13"/>
    <w:rsid w:val="000D0CA2"/>
    <w:rsid w:val="000D3AA9"/>
    <w:rsid w:val="000D48DD"/>
    <w:rsid w:val="000D4D1F"/>
    <w:rsid w:val="000D66C5"/>
    <w:rsid w:val="000D7548"/>
    <w:rsid w:val="000E18A3"/>
    <w:rsid w:val="000E27E1"/>
    <w:rsid w:val="000E3A1A"/>
    <w:rsid w:val="000E3CCE"/>
    <w:rsid w:val="000E51F5"/>
    <w:rsid w:val="000F216D"/>
    <w:rsid w:val="000F6566"/>
    <w:rsid w:val="00101E8F"/>
    <w:rsid w:val="00102E8E"/>
    <w:rsid w:val="00111F3B"/>
    <w:rsid w:val="00124699"/>
    <w:rsid w:val="00136BE6"/>
    <w:rsid w:val="00143088"/>
    <w:rsid w:val="001441E4"/>
    <w:rsid w:val="00146F03"/>
    <w:rsid w:val="00147CAB"/>
    <w:rsid w:val="00150CA9"/>
    <w:rsid w:val="0015272B"/>
    <w:rsid w:val="00155194"/>
    <w:rsid w:val="0015541E"/>
    <w:rsid w:val="0016007D"/>
    <w:rsid w:val="00167D49"/>
    <w:rsid w:val="0017431F"/>
    <w:rsid w:val="00175153"/>
    <w:rsid w:val="00181DE2"/>
    <w:rsid w:val="00182674"/>
    <w:rsid w:val="00184EDC"/>
    <w:rsid w:val="00185D1A"/>
    <w:rsid w:val="00196FA9"/>
    <w:rsid w:val="00197CF5"/>
    <w:rsid w:val="001A22B4"/>
    <w:rsid w:val="001A6F87"/>
    <w:rsid w:val="001B3106"/>
    <w:rsid w:val="001B391E"/>
    <w:rsid w:val="001B7BE3"/>
    <w:rsid w:val="001D2F9D"/>
    <w:rsid w:val="001D4EAE"/>
    <w:rsid w:val="001E2364"/>
    <w:rsid w:val="001E2CD7"/>
    <w:rsid w:val="001F0A74"/>
    <w:rsid w:val="001F18DA"/>
    <w:rsid w:val="002009A0"/>
    <w:rsid w:val="002030F6"/>
    <w:rsid w:val="00207154"/>
    <w:rsid w:val="002158B3"/>
    <w:rsid w:val="00217978"/>
    <w:rsid w:val="0023791F"/>
    <w:rsid w:val="00244388"/>
    <w:rsid w:val="002579A8"/>
    <w:rsid w:val="00262199"/>
    <w:rsid w:val="00263041"/>
    <w:rsid w:val="00271E63"/>
    <w:rsid w:val="00272D1A"/>
    <w:rsid w:val="002751C8"/>
    <w:rsid w:val="0029771C"/>
    <w:rsid w:val="002B2838"/>
    <w:rsid w:val="002B3F6A"/>
    <w:rsid w:val="002B411D"/>
    <w:rsid w:val="002B54E0"/>
    <w:rsid w:val="002C285B"/>
    <w:rsid w:val="002D1797"/>
    <w:rsid w:val="002D4D3C"/>
    <w:rsid w:val="002D4D64"/>
    <w:rsid w:val="002D6634"/>
    <w:rsid w:val="002E296C"/>
    <w:rsid w:val="002E2B1D"/>
    <w:rsid w:val="002F2EE5"/>
    <w:rsid w:val="002F3227"/>
    <w:rsid w:val="002F7BC7"/>
    <w:rsid w:val="00304E2A"/>
    <w:rsid w:val="003051B8"/>
    <w:rsid w:val="0031139A"/>
    <w:rsid w:val="00312A38"/>
    <w:rsid w:val="00320027"/>
    <w:rsid w:val="00322CCF"/>
    <w:rsid w:val="00323B6F"/>
    <w:rsid w:val="0035469E"/>
    <w:rsid w:val="00355C6D"/>
    <w:rsid w:val="003577FA"/>
    <w:rsid w:val="003610FE"/>
    <w:rsid w:val="003742DA"/>
    <w:rsid w:val="00374817"/>
    <w:rsid w:val="0037547F"/>
    <w:rsid w:val="003A0AE5"/>
    <w:rsid w:val="003A3863"/>
    <w:rsid w:val="003A5A41"/>
    <w:rsid w:val="003A5C95"/>
    <w:rsid w:val="003A64B0"/>
    <w:rsid w:val="003B1A49"/>
    <w:rsid w:val="003C01E6"/>
    <w:rsid w:val="003C3197"/>
    <w:rsid w:val="003C4D9B"/>
    <w:rsid w:val="003C7465"/>
    <w:rsid w:val="003D36E4"/>
    <w:rsid w:val="003D4645"/>
    <w:rsid w:val="003D61E3"/>
    <w:rsid w:val="003E5429"/>
    <w:rsid w:val="003F1C9B"/>
    <w:rsid w:val="00405E3A"/>
    <w:rsid w:val="00406F5B"/>
    <w:rsid w:val="0041482C"/>
    <w:rsid w:val="004149AE"/>
    <w:rsid w:val="00416124"/>
    <w:rsid w:val="004215C3"/>
    <w:rsid w:val="0043084B"/>
    <w:rsid w:val="00432D6B"/>
    <w:rsid w:val="00435FD9"/>
    <w:rsid w:val="004376C9"/>
    <w:rsid w:val="004405E5"/>
    <w:rsid w:val="004557AE"/>
    <w:rsid w:val="00455E4F"/>
    <w:rsid w:val="004563B4"/>
    <w:rsid w:val="00460CA8"/>
    <w:rsid w:val="00470A12"/>
    <w:rsid w:val="00470CDE"/>
    <w:rsid w:val="004877ED"/>
    <w:rsid w:val="004A6134"/>
    <w:rsid w:val="004B0ACE"/>
    <w:rsid w:val="004B70CE"/>
    <w:rsid w:val="004D4C4A"/>
    <w:rsid w:val="004E2C66"/>
    <w:rsid w:val="004E3240"/>
    <w:rsid w:val="004E7409"/>
    <w:rsid w:val="0050088C"/>
    <w:rsid w:val="00502418"/>
    <w:rsid w:val="00503EAD"/>
    <w:rsid w:val="005073FF"/>
    <w:rsid w:val="005157D3"/>
    <w:rsid w:val="00526DCA"/>
    <w:rsid w:val="00531B36"/>
    <w:rsid w:val="005434FF"/>
    <w:rsid w:val="00544C07"/>
    <w:rsid w:val="00550294"/>
    <w:rsid w:val="005510E6"/>
    <w:rsid w:val="00556F32"/>
    <w:rsid w:val="00564F9D"/>
    <w:rsid w:val="00564FCE"/>
    <w:rsid w:val="00566CFB"/>
    <w:rsid w:val="00570749"/>
    <w:rsid w:val="005763C3"/>
    <w:rsid w:val="0057688D"/>
    <w:rsid w:val="00577B26"/>
    <w:rsid w:val="00580BD2"/>
    <w:rsid w:val="00584399"/>
    <w:rsid w:val="005902F3"/>
    <w:rsid w:val="0059034C"/>
    <w:rsid w:val="00594872"/>
    <w:rsid w:val="005961B0"/>
    <w:rsid w:val="005A2806"/>
    <w:rsid w:val="005A7E4B"/>
    <w:rsid w:val="005B27E5"/>
    <w:rsid w:val="005B3316"/>
    <w:rsid w:val="005B3E5B"/>
    <w:rsid w:val="005D6BBB"/>
    <w:rsid w:val="005E107D"/>
    <w:rsid w:val="005E3AB8"/>
    <w:rsid w:val="005F639A"/>
    <w:rsid w:val="00604DFE"/>
    <w:rsid w:val="0060616B"/>
    <w:rsid w:val="006066B4"/>
    <w:rsid w:val="00607C85"/>
    <w:rsid w:val="00623757"/>
    <w:rsid w:val="00632366"/>
    <w:rsid w:val="00635E1E"/>
    <w:rsid w:val="00637D66"/>
    <w:rsid w:val="00640F1A"/>
    <w:rsid w:val="00642A92"/>
    <w:rsid w:val="00643379"/>
    <w:rsid w:val="00644B65"/>
    <w:rsid w:val="00655533"/>
    <w:rsid w:val="00655ECF"/>
    <w:rsid w:val="00657AD8"/>
    <w:rsid w:val="0066447E"/>
    <w:rsid w:val="00666490"/>
    <w:rsid w:val="006677D0"/>
    <w:rsid w:val="00673191"/>
    <w:rsid w:val="00674B93"/>
    <w:rsid w:val="00682FCC"/>
    <w:rsid w:val="00684FB8"/>
    <w:rsid w:val="00693034"/>
    <w:rsid w:val="00696F2F"/>
    <w:rsid w:val="006A004A"/>
    <w:rsid w:val="006A5A55"/>
    <w:rsid w:val="006B1735"/>
    <w:rsid w:val="006B6153"/>
    <w:rsid w:val="006C003C"/>
    <w:rsid w:val="006C0D0F"/>
    <w:rsid w:val="006C0DC0"/>
    <w:rsid w:val="006C2293"/>
    <w:rsid w:val="006C4C66"/>
    <w:rsid w:val="006C5213"/>
    <w:rsid w:val="006D11FB"/>
    <w:rsid w:val="006D30E4"/>
    <w:rsid w:val="006E153B"/>
    <w:rsid w:val="006E6FB7"/>
    <w:rsid w:val="006F6849"/>
    <w:rsid w:val="006F6F9F"/>
    <w:rsid w:val="006F712C"/>
    <w:rsid w:val="00700616"/>
    <w:rsid w:val="00702029"/>
    <w:rsid w:val="0070208D"/>
    <w:rsid w:val="0071255D"/>
    <w:rsid w:val="00715986"/>
    <w:rsid w:val="00720E3E"/>
    <w:rsid w:val="0072257D"/>
    <w:rsid w:val="007273D8"/>
    <w:rsid w:val="007313B1"/>
    <w:rsid w:val="00732184"/>
    <w:rsid w:val="00737075"/>
    <w:rsid w:val="00742A8D"/>
    <w:rsid w:val="00746FDF"/>
    <w:rsid w:val="00755830"/>
    <w:rsid w:val="00774642"/>
    <w:rsid w:val="007747FD"/>
    <w:rsid w:val="007A491A"/>
    <w:rsid w:val="007B189F"/>
    <w:rsid w:val="007B19B4"/>
    <w:rsid w:val="007B209C"/>
    <w:rsid w:val="007B2E7E"/>
    <w:rsid w:val="007B5642"/>
    <w:rsid w:val="007C6DEA"/>
    <w:rsid w:val="007D51BB"/>
    <w:rsid w:val="007E547D"/>
    <w:rsid w:val="007F1EF4"/>
    <w:rsid w:val="007F46A3"/>
    <w:rsid w:val="00800F4B"/>
    <w:rsid w:val="00801CA8"/>
    <w:rsid w:val="00802C73"/>
    <w:rsid w:val="00805FDA"/>
    <w:rsid w:val="00806398"/>
    <w:rsid w:val="00820E43"/>
    <w:rsid w:val="00823D21"/>
    <w:rsid w:val="008261E6"/>
    <w:rsid w:val="00831273"/>
    <w:rsid w:val="008364F1"/>
    <w:rsid w:val="00843F76"/>
    <w:rsid w:val="00844F12"/>
    <w:rsid w:val="00845C2B"/>
    <w:rsid w:val="00845F52"/>
    <w:rsid w:val="008466D2"/>
    <w:rsid w:val="00846E54"/>
    <w:rsid w:val="0085356B"/>
    <w:rsid w:val="00862C7F"/>
    <w:rsid w:val="00862F6D"/>
    <w:rsid w:val="0086562E"/>
    <w:rsid w:val="0086564D"/>
    <w:rsid w:val="00873874"/>
    <w:rsid w:val="00876E9E"/>
    <w:rsid w:val="00883643"/>
    <w:rsid w:val="00887FA1"/>
    <w:rsid w:val="00891AF6"/>
    <w:rsid w:val="00894776"/>
    <w:rsid w:val="0089634F"/>
    <w:rsid w:val="00897417"/>
    <w:rsid w:val="008A384F"/>
    <w:rsid w:val="008A74E8"/>
    <w:rsid w:val="008B4AA4"/>
    <w:rsid w:val="008B6684"/>
    <w:rsid w:val="008B7230"/>
    <w:rsid w:val="008C1B6F"/>
    <w:rsid w:val="008C382B"/>
    <w:rsid w:val="008C3A9B"/>
    <w:rsid w:val="008D0E56"/>
    <w:rsid w:val="008D16E3"/>
    <w:rsid w:val="008E5B97"/>
    <w:rsid w:val="008E6E2F"/>
    <w:rsid w:val="008F2594"/>
    <w:rsid w:val="008F2D7D"/>
    <w:rsid w:val="008F3D92"/>
    <w:rsid w:val="0090109D"/>
    <w:rsid w:val="00901DC6"/>
    <w:rsid w:val="009129E9"/>
    <w:rsid w:val="0091380A"/>
    <w:rsid w:val="00917748"/>
    <w:rsid w:val="00922DCE"/>
    <w:rsid w:val="00926DD9"/>
    <w:rsid w:val="009368F2"/>
    <w:rsid w:val="0094621D"/>
    <w:rsid w:val="00957A9D"/>
    <w:rsid w:val="0096122E"/>
    <w:rsid w:val="00963A0F"/>
    <w:rsid w:val="009665E7"/>
    <w:rsid w:val="00977146"/>
    <w:rsid w:val="00990573"/>
    <w:rsid w:val="0099522B"/>
    <w:rsid w:val="00995F1C"/>
    <w:rsid w:val="009A505D"/>
    <w:rsid w:val="009A677A"/>
    <w:rsid w:val="009A6C3F"/>
    <w:rsid w:val="009B11AE"/>
    <w:rsid w:val="009B2430"/>
    <w:rsid w:val="009B7B27"/>
    <w:rsid w:val="009C1701"/>
    <w:rsid w:val="009C430D"/>
    <w:rsid w:val="009D045E"/>
    <w:rsid w:val="009D5E07"/>
    <w:rsid w:val="009E403A"/>
    <w:rsid w:val="009E6200"/>
    <w:rsid w:val="009F1647"/>
    <w:rsid w:val="009F35AE"/>
    <w:rsid w:val="009F4070"/>
    <w:rsid w:val="00A0043F"/>
    <w:rsid w:val="00A03A81"/>
    <w:rsid w:val="00A04334"/>
    <w:rsid w:val="00A0442C"/>
    <w:rsid w:val="00A122EC"/>
    <w:rsid w:val="00A14894"/>
    <w:rsid w:val="00A25DBD"/>
    <w:rsid w:val="00A36252"/>
    <w:rsid w:val="00A362C0"/>
    <w:rsid w:val="00A40205"/>
    <w:rsid w:val="00A42E6A"/>
    <w:rsid w:val="00A47DFF"/>
    <w:rsid w:val="00A527D6"/>
    <w:rsid w:val="00A6406C"/>
    <w:rsid w:val="00A66431"/>
    <w:rsid w:val="00A7219F"/>
    <w:rsid w:val="00A729D5"/>
    <w:rsid w:val="00A76E71"/>
    <w:rsid w:val="00A9410A"/>
    <w:rsid w:val="00AA2E3C"/>
    <w:rsid w:val="00AA46A8"/>
    <w:rsid w:val="00AB05FB"/>
    <w:rsid w:val="00AB1AEA"/>
    <w:rsid w:val="00AB3649"/>
    <w:rsid w:val="00AB6573"/>
    <w:rsid w:val="00AC2E23"/>
    <w:rsid w:val="00AC37A6"/>
    <w:rsid w:val="00AD1EA3"/>
    <w:rsid w:val="00AD23E4"/>
    <w:rsid w:val="00AD4058"/>
    <w:rsid w:val="00AD628A"/>
    <w:rsid w:val="00AE1C96"/>
    <w:rsid w:val="00AE2197"/>
    <w:rsid w:val="00AE3F08"/>
    <w:rsid w:val="00AE7137"/>
    <w:rsid w:val="00AF6578"/>
    <w:rsid w:val="00B00AFA"/>
    <w:rsid w:val="00B03319"/>
    <w:rsid w:val="00B0632D"/>
    <w:rsid w:val="00B13D06"/>
    <w:rsid w:val="00B15F87"/>
    <w:rsid w:val="00B300C5"/>
    <w:rsid w:val="00B32B52"/>
    <w:rsid w:val="00B333B4"/>
    <w:rsid w:val="00B36205"/>
    <w:rsid w:val="00B36923"/>
    <w:rsid w:val="00B47AB8"/>
    <w:rsid w:val="00B53831"/>
    <w:rsid w:val="00B61611"/>
    <w:rsid w:val="00B6260C"/>
    <w:rsid w:val="00B63E9C"/>
    <w:rsid w:val="00B81709"/>
    <w:rsid w:val="00B83246"/>
    <w:rsid w:val="00B92E1E"/>
    <w:rsid w:val="00BA064E"/>
    <w:rsid w:val="00BA364D"/>
    <w:rsid w:val="00BB01A0"/>
    <w:rsid w:val="00BC5AD5"/>
    <w:rsid w:val="00BD48A5"/>
    <w:rsid w:val="00BD5758"/>
    <w:rsid w:val="00BD6D37"/>
    <w:rsid w:val="00BF2837"/>
    <w:rsid w:val="00C0288D"/>
    <w:rsid w:val="00C07D87"/>
    <w:rsid w:val="00C11BF1"/>
    <w:rsid w:val="00C12CAC"/>
    <w:rsid w:val="00C16EBB"/>
    <w:rsid w:val="00C24848"/>
    <w:rsid w:val="00C26520"/>
    <w:rsid w:val="00C26C1F"/>
    <w:rsid w:val="00C3339B"/>
    <w:rsid w:val="00C355E7"/>
    <w:rsid w:val="00C4439E"/>
    <w:rsid w:val="00C4635F"/>
    <w:rsid w:val="00C516FE"/>
    <w:rsid w:val="00C53F7C"/>
    <w:rsid w:val="00C63CBC"/>
    <w:rsid w:val="00C64DFE"/>
    <w:rsid w:val="00C738D1"/>
    <w:rsid w:val="00C744AC"/>
    <w:rsid w:val="00C764D3"/>
    <w:rsid w:val="00C85505"/>
    <w:rsid w:val="00C91787"/>
    <w:rsid w:val="00CA0026"/>
    <w:rsid w:val="00CA3EE1"/>
    <w:rsid w:val="00CA67DD"/>
    <w:rsid w:val="00CB1F3B"/>
    <w:rsid w:val="00CB28AB"/>
    <w:rsid w:val="00CB2915"/>
    <w:rsid w:val="00CB7894"/>
    <w:rsid w:val="00CC0BE3"/>
    <w:rsid w:val="00CC5600"/>
    <w:rsid w:val="00CC5DEA"/>
    <w:rsid w:val="00CD1250"/>
    <w:rsid w:val="00CE1F89"/>
    <w:rsid w:val="00CE4476"/>
    <w:rsid w:val="00CE47E8"/>
    <w:rsid w:val="00CE4947"/>
    <w:rsid w:val="00CE7EC8"/>
    <w:rsid w:val="00CF2987"/>
    <w:rsid w:val="00CF7002"/>
    <w:rsid w:val="00D03804"/>
    <w:rsid w:val="00D07B14"/>
    <w:rsid w:val="00D10983"/>
    <w:rsid w:val="00D15F72"/>
    <w:rsid w:val="00D16A96"/>
    <w:rsid w:val="00D17C90"/>
    <w:rsid w:val="00D20772"/>
    <w:rsid w:val="00D21635"/>
    <w:rsid w:val="00D23213"/>
    <w:rsid w:val="00D23719"/>
    <w:rsid w:val="00D24123"/>
    <w:rsid w:val="00D31AA4"/>
    <w:rsid w:val="00D333AF"/>
    <w:rsid w:val="00D33AB5"/>
    <w:rsid w:val="00D34502"/>
    <w:rsid w:val="00D4101D"/>
    <w:rsid w:val="00D43C5D"/>
    <w:rsid w:val="00D47BC1"/>
    <w:rsid w:val="00D55D91"/>
    <w:rsid w:val="00D57E2C"/>
    <w:rsid w:val="00D6085C"/>
    <w:rsid w:val="00D61C7F"/>
    <w:rsid w:val="00D63911"/>
    <w:rsid w:val="00D66391"/>
    <w:rsid w:val="00D66502"/>
    <w:rsid w:val="00D76E90"/>
    <w:rsid w:val="00D84D1C"/>
    <w:rsid w:val="00D962B3"/>
    <w:rsid w:val="00DA141F"/>
    <w:rsid w:val="00DA2014"/>
    <w:rsid w:val="00DA478E"/>
    <w:rsid w:val="00DA53DA"/>
    <w:rsid w:val="00DA5DD5"/>
    <w:rsid w:val="00DA715E"/>
    <w:rsid w:val="00DA7848"/>
    <w:rsid w:val="00DB14DD"/>
    <w:rsid w:val="00DB5875"/>
    <w:rsid w:val="00DB79CB"/>
    <w:rsid w:val="00DC014F"/>
    <w:rsid w:val="00DC0FE6"/>
    <w:rsid w:val="00DD0DAF"/>
    <w:rsid w:val="00DD5FAC"/>
    <w:rsid w:val="00DD62BD"/>
    <w:rsid w:val="00DD63BA"/>
    <w:rsid w:val="00DE1247"/>
    <w:rsid w:val="00DE15E1"/>
    <w:rsid w:val="00DE4EC4"/>
    <w:rsid w:val="00DE51A0"/>
    <w:rsid w:val="00DF03AB"/>
    <w:rsid w:val="00DF45CA"/>
    <w:rsid w:val="00E00153"/>
    <w:rsid w:val="00E03D4E"/>
    <w:rsid w:val="00E07858"/>
    <w:rsid w:val="00E258A0"/>
    <w:rsid w:val="00E2677C"/>
    <w:rsid w:val="00E35B26"/>
    <w:rsid w:val="00E365D6"/>
    <w:rsid w:val="00E36BE9"/>
    <w:rsid w:val="00E43B6A"/>
    <w:rsid w:val="00E47791"/>
    <w:rsid w:val="00E53B61"/>
    <w:rsid w:val="00E55E4B"/>
    <w:rsid w:val="00E70B91"/>
    <w:rsid w:val="00E75EDD"/>
    <w:rsid w:val="00E76016"/>
    <w:rsid w:val="00EA270D"/>
    <w:rsid w:val="00EA3D0B"/>
    <w:rsid w:val="00EA4B9B"/>
    <w:rsid w:val="00EA6EC6"/>
    <w:rsid w:val="00EA7572"/>
    <w:rsid w:val="00EB7153"/>
    <w:rsid w:val="00ED407C"/>
    <w:rsid w:val="00ED70D0"/>
    <w:rsid w:val="00EE10A4"/>
    <w:rsid w:val="00EE367B"/>
    <w:rsid w:val="00EF1764"/>
    <w:rsid w:val="00EF5E27"/>
    <w:rsid w:val="00F0138A"/>
    <w:rsid w:val="00F11FEF"/>
    <w:rsid w:val="00F14BD2"/>
    <w:rsid w:val="00F16202"/>
    <w:rsid w:val="00F16F40"/>
    <w:rsid w:val="00F21EF2"/>
    <w:rsid w:val="00F30942"/>
    <w:rsid w:val="00F32BAC"/>
    <w:rsid w:val="00F33F91"/>
    <w:rsid w:val="00F34EE4"/>
    <w:rsid w:val="00F376BE"/>
    <w:rsid w:val="00F377CF"/>
    <w:rsid w:val="00F40831"/>
    <w:rsid w:val="00F40B2E"/>
    <w:rsid w:val="00F41C1D"/>
    <w:rsid w:val="00F462C5"/>
    <w:rsid w:val="00F47614"/>
    <w:rsid w:val="00F5087A"/>
    <w:rsid w:val="00F56F7C"/>
    <w:rsid w:val="00F65BD1"/>
    <w:rsid w:val="00F704F9"/>
    <w:rsid w:val="00F729EB"/>
    <w:rsid w:val="00F86CE9"/>
    <w:rsid w:val="00F90A4F"/>
    <w:rsid w:val="00F91C1E"/>
    <w:rsid w:val="00FA0631"/>
    <w:rsid w:val="00FA086A"/>
    <w:rsid w:val="00FA6EF3"/>
    <w:rsid w:val="00FB2D83"/>
    <w:rsid w:val="00FB3D3E"/>
    <w:rsid w:val="00FB500B"/>
    <w:rsid w:val="00FD3387"/>
    <w:rsid w:val="00FD7021"/>
    <w:rsid w:val="00FE783B"/>
    <w:rsid w:val="00FF5AF6"/>
    <w:rsid w:val="00FF74E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0178">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7D0"/>
    <w:pPr>
      <w:suppressAutoHyphens/>
      <w:spacing w:line="240" w:lineRule="atLeast"/>
      <w:ind w:firstLine="720"/>
      <w:jc w:val="both"/>
    </w:pPr>
    <w:rPr>
      <w:rFonts w:ascii="Arial" w:eastAsia="Batang" w:hAnsi="Arial" w:cs="Arial"/>
      <w:sz w:val="22"/>
      <w:szCs w:val="24"/>
      <w:lang w:eastAsia="ar-SA"/>
    </w:rPr>
  </w:style>
  <w:style w:type="paragraph" w:styleId="Heading1">
    <w:name w:val="heading 1"/>
    <w:basedOn w:val="Normal"/>
    <w:next w:val="Normal"/>
    <w:qFormat/>
    <w:rsid w:val="006677D0"/>
    <w:pPr>
      <w:keepNext/>
      <w:tabs>
        <w:tab w:val="num" w:pos="432"/>
      </w:tabs>
      <w:jc w:val="center"/>
      <w:outlineLvl w:val="0"/>
    </w:pPr>
    <w:rPr>
      <w:bCs/>
      <w:kern w:val="1"/>
      <w:sz w:val="28"/>
      <w:szCs w:val="32"/>
    </w:rPr>
  </w:style>
  <w:style w:type="paragraph" w:styleId="Heading2">
    <w:name w:val="heading 2"/>
    <w:basedOn w:val="Normal"/>
    <w:next w:val="Normal"/>
    <w:qFormat/>
    <w:rsid w:val="006677D0"/>
    <w:pPr>
      <w:keepNext/>
      <w:tabs>
        <w:tab w:val="num" w:pos="576"/>
      </w:tabs>
      <w:jc w:val="center"/>
      <w:outlineLvl w:val="1"/>
    </w:pPr>
    <w:rPr>
      <w:bCs/>
      <w:iCs/>
      <w:sz w:val="24"/>
      <w:szCs w:val="28"/>
    </w:rPr>
  </w:style>
  <w:style w:type="paragraph" w:styleId="Heading3">
    <w:name w:val="heading 3"/>
    <w:basedOn w:val="Normal"/>
    <w:next w:val="Normal"/>
    <w:qFormat/>
    <w:rsid w:val="006677D0"/>
    <w:pPr>
      <w:keepNext/>
      <w:tabs>
        <w:tab w:val="num" w:pos="720"/>
      </w:tabs>
      <w:spacing w:before="240" w:after="60"/>
      <w:ind w:left="720" w:hanging="72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6677D0"/>
    <w:rPr>
      <w:rFonts w:ascii="Symbol" w:hAnsi="Symbol" w:cs="Symbol" w:hint="default"/>
      <w:sz w:val="20"/>
    </w:rPr>
  </w:style>
  <w:style w:type="character" w:customStyle="1" w:styleId="WW8Num1z1">
    <w:name w:val="WW8Num1z1"/>
    <w:rsid w:val="006677D0"/>
    <w:rPr>
      <w:rFonts w:ascii="Courier New" w:hAnsi="Courier New" w:cs="Courier New" w:hint="default"/>
      <w:sz w:val="20"/>
    </w:rPr>
  </w:style>
  <w:style w:type="character" w:customStyle="1" w:styleId="WW8Num1z2">
    <w:name w:val="WW8Num1z2"/>
    <w:rsid w:val="006677D0"/>
    <w:rPr>
      <w:rFonts w:ascii="Wingdings" w:hAnsi="Wingdings" w:cs="Wingdings" w:hint="default"/>
      <w:sz w:val="20"/>
    </w:rPr>
  </w:style>
  <w:style w:type="character" w:customStyle="1" w:styleId="WW8Num2z0">
    <w:name w:val="WW8Num2z0"/>
    <w:rsid w:val="006677D0"/>
    <w:rPr>
      <w:rFonts w:ascii="Wingdings" w:hAnsi="Wingdings" w:cs="Wingdings" w:hint="default"/>
      <w:szCs w:val="22"/>
    </w:rPr>
  </w:style>
  <w:style w:type="character" w:customStyle="1" w:styleId="WW8Num2z1">
    <w:name w:val="WW8Num2z1"/>
    <w:rsid w:val="006677D0"/>
    <w:rPr>
      <w:rFonts w:ascii="Courier New" w:hAnsi="Courier New" w:cs="Courier New" w:hint="default"/>
    </w:rPr>
  </w:style>
  <w:style w:type="character" w:customStyle="1" w:styleId="WW8Num2z3">
    <w:name w:val="WW8Num2z3"/>
    <w:rsid w:val="006677D0"/>
    <w:rPr>
      <w:rFonts w:ascii="Symbol" w:hAnsi="Symbol" w:cs="Symbol" w:hint="default"/>
    </w:rPr>
  </w:style>
  <w:style w:type="character" w:customStyle="1" w:styleId="WW8Num3z0">
    <w:name w:val="WW8Num3z0"/>
    <w:rsid w:val="006677D0"/>
    <w:rPr>
      <w:rFonts w:ascii="Symbol" w:hAnsi="Symbol" w:cs="Symbol" w:hint="default"/>
      <w:sz w:val="20"/>
      <w:szCs w:val="22"/>
      <w:lang w:val="ru-RU"/>
    </w:rPr>
  </w:style>
  <w:style w:type="character" w:customStyle="1" w:styleId="WW8Num3z1">
    <w:name w:val="WW8Num3z1"/>
    <w:rsid w:val="006677D0"/>
    <w:rPr>
      <w:rFonts w:ascii="Courier New" w:hAnsi="Courier New" w:cs="Courier New" w:hint="default"/>
      <w:sz w:val="20"/>
    </w:rPr>
  </w:style>
  <w:style w:type="character" w:customStyle="1" w:styleId="WW8Num3z2">
    <w:name w:val="WW8Num3z2"/>
    <w:rsid w:val="006677D0"/>
    <w:rPr>
      <w:rFonts w:ascii="Wingdings" w:hAnsi="Wingdings" w:cs="Wingdings" w:hint="default"/>
      <w:sz w:val="20"/>
    </w:rPr>
  </w:style>
  <w:style w:type="character" w:customStyle="1" w:styleId="WW8Num4z0">
    <w:name w:val="WW8Num4z0"/>
    <w:rsid w:val="006677D0"/>
  </w:style>
  <w:style w:type="character" w:customStyle="1" w:styleId="WW8Num4z1">
    <w:name w:val="WW8Num4z1"/>
    <w:rsid w:val="006677D0"/>
  </w:style>
  <w:style w:type="character" w:customStyle="1" w:styleId="WW8Num4z2">
    <w:name w:val="WW8Num4z2"/>
    <w:rsid w:val="006677D0"/>
  </w:style>
  <w:style w:type="character" w:customStyle="1" w:styleId="WW8Num4z3">
    <w:name w:val="WW8Num4z3"/>
    <w:rsid w:val="006677D0"/>
  </w:style>
  <w:style w:type="character" w:customStyle="1" w:styleId="WW8Num4z4">
    <w:name w:val="WW8Num4z4"/>
    <w:rsid w:val="006677D0"/>
  </w:style>
  <w:style w:type="character" w:customStyle="1" w:styleId="WW8Num4z5">
    <w:name w:val="WW8Num4z5"/>
    <w:rsid w:val="006677D0"/>
  </w:style>
  <w:style w:type="character" w:customStyle="1" w:styleId="WW8Num4z6">
    <w:name w:val="WW8Num4z6"/>
    <w:rsid w:val="006677D0"/>
  </w:style>
  <w:style w:type="character" w:customStyle="1" w:styleId="WW8Num4z7">
    <w:name w:val="WW8Num4z7"/>
    <w:rsid w:val="006677D0"/>
  </w:style>
  <w:style w:type="character" w:customStyle="1" w:styleId="WW8Num4z8">
    <w:name w:val="WW8Num4z8"/>
    <w:rsid w:val="006677D0"/>
  </w:style>
  <w:style w:type="character" w:customStyle="1" w:styleId="WW8Num5z0">
    <w:name w:val="WW8Num5z0"/>
    <w:rsid w:val="006677D0"/>
    <w:rPr>
      <w:rFonts w:ascii="Wingdings" w:hAnsi="Wingdings" w:cs="Wingdings" w:hint="default"/>
    </w:rPr>
  </w:style>
  <w:style w:type="character" w:customStyle="1" w:styleId="WW8Num5z1">
    <w:name w:val="WW8Num5z1"/>
    <w:rsid w:val="006677D0"/>
    <w:rPr>
      <w:rFonts w:ascii="Courier New" w:hAnsi="Courier New" w:cs="Courier New" w:hint="default"/>
    </w:rPr>
  </w:style>
  <w:style w:type="character" w:customStyle="1" w:styleId="WW8Num5z3">
    <w:name w:val="WW8Num5z3"/>
    <w:rsid w:val="006677D0"/>
    <w:rPr>
      <w:rFonts w:ascii="Symbol" w:hAnsi="Symbol" w:cs="Symbol" w:hint="default"/>
    </w:rPr>
  </w:style>
  <w:style w:type="character" w:customStyle="1" w:styleId="WW8Num6z0">
    <w:name w:val="WW8Num6z0"/>
    <w:rsid w:val="006677D0"/>
    <w:rPr>
      <w:rFonts w:ascii="Symbol" w:hAnsi="Symbol" w:cs="Symbol" w:hint="default"/>
      <w:sz w:val="20"/>
    </w:rPr>
  </w:style>
  <w:style w:type="character" w:customStyle="1" w:styleId="WW8Num6z1">
    <w:name w:val="WW8Num6z1"/>
    <w:rsid w:val="006677D0"/>
    <w:rPr>
      <w:rFonts w:ascii="Courier New" w:hAnsi="Courier New" w:cs="Courier New" w:hint="default"/>
      <w:sz w:val="20"/>
    </w:rPr>
  </w:style>
  <w:style w:type="character" w:customStyle="1" w:styleId="WW8Num6z2">
    <w:name w:val="WW8Num6z2"/>
    <w:rsid w:val="006677D0"/>
    <w:rPr>
      <w:rFonts w:ascii="Wingdings" w:hAnsi="Wingdings" w:cs="Wingdings" w:hint="default"/>
      <w:sz w:val="20"/>
    </w:rPr>
  </w:style>
  <w:style w:type="character" w:customStyle="1" w:styleId="WW8Num7z0">
    <w:name w:val="WW8Num7z0"/>
    <w:rsid w:val="006677D0"/>
    <w:rPr>
      <w:rFonts w:ascii="Symbol" w:hAnsi="Symbol" w:cs="Symbol" w:hint="default"/>
      <w:sz w:val="20"/>
      <w:szCs w:val="22"/>
    </w:rPr>
  </w:style>
  <w:style w:type="character" w:customStyle="1" w:styleId="WW8Num7z1">
    <w:name w:val="WW8Num7z1"/>
    <w:rsid w:val="006677D0"/>
    <w:rPr>
      <w:rFonts w:ascii="Courier New" w:hAnsi="Courier New" w:cs="Courier New" w:hint="default"/>
      <w:sz w:val="20"/>
    </w:rPr>
  </w:style>
  <w:style w:type="character" w:customStyle="1" w:styleId="WW8Num7z2">
    <w:name w:val="WW8Num7z2"/>
    <w:rsid w:val="006677D0"/>
    <w:rPr>
      <w:rFonts w:ascii="Wingdings" w:hAnsi="Wingdings" w:cs="Wingdings" w:hint="default"/>
      <w:sz w:val="20"/>
    </w:rPr>
  </w:style>
  <w:style w:type="character" w:customStyle="1" w:styleId="WW8Num8z0">
    <w:name w:val="WW8Num8z0"/>
    <w:rsid w:val="006677D0"/>
    <w:rPr>
      <w:rFonts w:ascii="Wingdings" w:hAnsi="Wingdings" w:cs="Wingdings" w:hint="default"/>
    </w:rPr>
  </w:style>
  <w:style w:type="character" w:customStyle="1" w:styleId="WW8Num8z1">
    <w:name w:val="WW8Num8z1"/>
    <w:rsid w:val="006677D0"/>
    <w:rPr>
      <w:rFonts w:ascii="Courier New" w:hAnsi="Courier New" w:cs="Courier New" w:hint="default"/>
    </w:rPr>
  </w:style>
  <w:style w:type="character" w:customStyle="1" w:styleId="WW8Num8z3">
    <w:name w:val="WW8Num8z3"/>
    <w:rsid w:val="006677D0"/>
    <w:rPr>
      <w:rFonts w:ascii="Symbol" w:hAnsi="Symbol" w:cs="Symbol" w:hint="default"/>
    </w:rPr>
  </w:style>
  <w:style w:type="character" w:customStyle="1" w:styleId="WW8Num9z0">
    <w:name w:val="WW8Num9z0"/>
    <w:rsid w:val="006677D0"/>
  </w:style>
  <w:style w:type="character" w:customStyle="1" w:styleId="WW8Num9z1">
    <w:name w:val="WW8Num9z1"/>
    <w:rsid w:val="006677D0"/>
  </w:style>
  <w:style w:type="character" w:customStyle="1" w:styleId="WW8Num9z2">
    <w:name w:val="WW8Num9z2"/>
    <w:rsid w:val="006677D0"/>
  </w:style>
  <w:style w:type="character" w:customStyle="1" w:styleId="WW8Num9z3">
    <w:name w:val="WW8Num9z3"/>
    <w:rsid w:val="006677D0"/>
  </w:style>
  <w:style w:type="character" w:customStyle="1" w:styleId="WW8Num9z4">
    <w:name w:val="WW8Num9z4"/>
    <w:rsid w:val="006677D0"/>
  </w:style>
  <w:style w:type="character" w:customStyle="1" w:styleId="WW8Num9z5">
    <w:name w:val="WW8Num9z5"/>
    <w:rsid w:val="006677D0"/>
  </w:style>
  <w:style w:type="character" w:customStyle="1" w:styleId="WW8Num9z6">
    <w:name w:val="WW8Num9z6"/>
    <w:rsid w:val="006677D0"/>
  </w:style>
  <w:style w:type="character" w:customStyle="1" w:styleId="WW8Num9z7">
    <w:name w:val="WW8Num9z7"/>
    <w:rsid w:val="006677D0"/>
  </w:style>
  <w:style w:type="character" w:customStyle="1" w:styleId="WW8Num9z8">
    <w:name w:val="WW8Num9z8"/>
    <w:rsid w:val="006677D0"/>
  </w:style>
  <w:style w:type="character" w:customStyle="1" w:styleId="WW8Num10z0">
    <w:name w:val="WW8Num10z0"/>
    <w:rsid w:val="006677D0"/>
    <w:rPr>
      <w:rFonts w:ascii="Symbol" w:hAnsi="Symbol" w:cs="Symbol" w:hint="default"/>
      <w:sz w:val="20"/>
    </w:rPr>
  </w:style>
  <w:style w:type="character" w:customStyle="1" w:styleId="WW8Num10z1">
    <w:name w:val="WW8Num10z1"/>
    <w:rsid w:val="006677D0"/>
    <w:rPr>
      <w:rFonts w:ascii="Courier New" w:hAnsi="Courier New" w:cs="Courier New" w:hint="default"/>
      <w:sz w:val="20"/>
    </w:rPr>
  </w:style>
  <w:style w:type="character" w:customStyle="1" w:styleId="WW8Num10z2">
    <w:name w:val="WW8Num10z2"/>
    <w:rsid w:val="006677D0"/>
    <w:rPr>
      <w:rFonts w:ascii="Wingdings" w:hAnsi="Wingdings" w:cs="Wingdings" w:hint="default"/>
      <w:sz w:val="20"/>
    </w:rPr>
  </w:style>
  <w:style w:type="character" w:customStyle="1" w:styleId="WW8Num11z0">
    <w:name w:val="WW8Num11z0"/>
    <w:rsid w:val="006677D0"/>
    <w:rPr>
      <w:rFonts w:ascii="Symbol" w:hAnsi="Symbol" w:cs="Symbol" w:hint="default"/>
      <w:sz w:val="20"/>
    </w:rPr>
  </w:style>
  <w:style w:type="character" w:customStyle="1" w:styleId="WW8Num11z1">
    <w:name w:val="WW8Num11z1"/>
    <w:rsid w:val="006677D0"/>
    <w:rPr>
      <w:rFonts w:ascii="Courier New" w:hAnsi="Courier New" w:cs="Courier New" w:hint="default"/>
      <w:sz w:val="20"/>
    </w:rPr>
  </w:style>
  <w:style w:type="character" w:customStyle="1" w:styleId="WW8Num11z2">
    <w:name w:val="WW8Num11z2"/>
    <w:rsid w:val="006677D0"/>
    <w:rPr>
      <w:rFonts w:ascii="Wingdings" w:hAnsi="Wingdings" w:cs="Wingdings" w:hint="default"/>
      <w:sz w:val="20"/>
    </w:rPr>
  </w:style>
  <w:style w:type="character" w:customStyle="1" w:styleId="WW8Num12z0">
    <w:name w:val="WW8Num12z0"/>
    <w:rsid w:val="006677D0"/>
    <w:rPr>
      <w:rFonts w:ascii="Symbol" w:hAnsi="Symbol" w:cs="Symbol" w:hint="default"/>
      <w:sz w:val="20"/>
      <w:lang w:val="ru-RU"/>
    </w:rPr>
  </w:style>
  <w:style w:type="character" w:customStyle="1" w:styleId="WW8Num12z1">
    <w:name w:val="WW8Num12z1"/>
    <w:rsid w:val="006677D0"/>
    <w:rPr>
      <w:rFonts w:ascii="Courier New" w:hAnsi="Courier New" w:cs="Courier New" w:hint="default"/>
      <w:sz w:val="20"/>
    </w:rPr>
  </w:style>
  <w:style w:type="character" w:customStyle="1" w:styleId="WW8Num12z2">
    <w:name w:val="WW8Num12z2"/>
    <w:rsid w:val="006677D0"/>
    <w:rPr>
      <w:rFonts w:ascii="Wingdings" w:hAnsi="Wingdings" w:cs="Wingdings" w:hint="default"/>
      <w:sz w:val="20"/>
    </w:rPr>
  </w:style>
  <w:style w:type="character" w:styleId="Hyperlink">
    <w:name w:val="Hyperlink"/>
    <w:basedOn w:val="DefaultParagraphFont"/>
    <w:uiPriority w:val="99"/>
    <w:rsid w:val="006677D0"/>
    <w:rPr>
      <w:color w:val="0000FF"/>
      <w:u w:val="single"/>
    </w:rPr>
  </w:style>
  <w:style w:type="character" w:customStyle="1" w:styleId="small">
    <w:name w:val="small"/>
    <w:basedOn w:val="DefaultParagraphFont"/>
    <w:rsid w:val="006677D0"/>
  </w:style>
  <w:style w:type="character" w:styleId="Strong">
    <w:name w:val="Strong"/>
    <w:basedOn w:val="DefaultParagraphFont"/>
    <w:qFormat/>
    <w:rsid w:val="006677D0"/>
    <w:rPr>
      <w:b/>
      <w:bCs/>
    </w:rPr>
  </w:style>
  <w:style w:type="character" w:styleId="PageNumber">
    <w:name w:val="page number"/>
    <w:basedOn w:val="DefaultParagraphFont"/>
    <w:rsid w:val="006677D0"/>
  </w:style>
  <w:style w:type="character" w:customStyle="1" w:styleId="hps">
    <w:name w:val="hps"/>
    <w:basedOn w:val="DefaultParagraphFont"/>
    <w:rsid w:val="006677D0"/>
  </w:style>
  <w:style w:type="character" w:customStyle="1" w:styleId="longtext">
    <w:name w:val="long_text"/>
    <w:basedOn w:val="DefaultParagraphFont"/>
    <w:rsid w:val="006677D0"/>
  </w:style>
  <w:style w:type="character" w:customStyle="1" w:styleId="hpsatn">
    <w:name w:val="hps atn"/>
    <w:basedOn w:val="DefaultParagraphFont"/>
    <w:rsid w:val="006677D0"/>
  </w:style>
  <w:style w:type="character" w:customStyle="1" w:styleId="atn">
    <w:name w:val="atn"/>
    <w:basedOn w:val="DefaultParagraphFont"/>
    <w:rsid w:val="006677D0"/>
  </w:style>
  <w:style w:type="character" w:customStyle="1" w:styleId="st">
    <w:name w:val="st"/>
    <w:basedOn w:val="DefaultParagraphFont"/>
    <w:rsid w:val="006677D0"/>
  </w:style>
  <w:style w:type="character" w:customStyle="1" w:styleId="meta-prepmeta-prep-author">
    <w:name w:val="meta-prep meta-prep-author"/>
    <w:basedOn w:val="DefaultParagraphFont"/>
    <w:rsid w:val="006677D0"/>
  </w:style>
  <w:style w:type="character" w:customStyle="1" w:styleId="authorvcard">
    <w:name w:val="author vcard"/>
    <w:basedOn w:val="DefaultParagraphFont"/>
    <w:rsid w:val="006677D0"/>
  </w:style>
  <w:style w:type="character" w:customStyle="1" w:styleId="meta-sep">
    <w:name w:val="meta-sep"/>
    <w:basedOn w:val="DefaultParagraphFont"/>
    <w:rsid w:val="006677D0"/>
  </w:style>
  <w:style w:type="character" w:customStyle="1" w:styleId="meta-prepmeta-prep-entry-date">
    <w:name w:val="meta-prep meta-prep-entry-date"/>
    <w:basedOn w:val="DefaultParagraphFont"/>
    <w:rsid w:val="006677D0"/>
  </w:style>
  <w:style w:type="character" w:customStyle="1" w:styleId="entry-date">
    <w:name w:val="entry-date"/>
    <w:basedOn w:val="DefaultParagraphFont"/>
    <w:rsid w:val="006677D0"/>
  </w:style>
  <w:style w:type="character" w:customStyle="1" w:styleId="wd">
    <w:name w:val="_wd"/>
    <w:basedOn w:val="DefaultParagraphFont"/>
    <w:rsid w:val="006677D0"/>
  </w:style>
  <w:style w:type="character" w:customStyle="1" w:styleId="style281">
    <w:name w:val="style281"/>
    <w:basedOn w:val="DefaultParagraphFont"/>
    <w:rsid w:val="006677D0"/>
    <w:rPr>
      <w:rFonts w:cs="Times New Roman"/>
      <w:sz w:val="27"/>
      <w:szCs w:val="27"/>
    </w:rPr>
  </w:style>
  <w:style w:type="character" w:styleId="FollowedHyperlink">
    <w:name w:val="FollowedHyperlink"/>
    <w:basedOn w:val="DefaultParagraphFont"/>
    <w:rsid w:val="006677D0"/>
    <w:rPr>
      <w:color w:val="FF8000"/>
      <w:u w:val="single"/>
    </w:rPr>
  </w:style>
  <w:style w:type="paragraph" w:customStyle="1" w:styleId="Heading">
    <w:name w:val="Heading"/>
    <w:basedOn w:val="Normal"/>
    <w:next w:val="BodyText"/>
    <w:rsid w:val="006677D0"/>
    <w:pPr>
      <w:keepNext/>
      <w:spacing w:before="240" w:after="120"/>
    </w:pPr>
    <w:rPr>
      <w:rFonts w:eastAsia="Arial Unicode MS" w:cs="Lucida Sans"/>
      <w:sz w:val="28"/>
      <w:szCs w:val="28"/>
    </w:rPr>
  </w:style>
  <w:style w:type="paragraph" w:styleId="BodyText">
    <w:name w:val="Body Text"/>
    <w:basedOn w:val="Normal"/>
    <w:rsid w:val="006677D0"/>
    <w:pPr>
      <w:spacing w:after="120"/>
    </w:pPr>
  </w:style>
  <w:style w:type="paragraph" w:styleId="List">
    <w:name w:val="List"/>
    <w:basedOn w:val="BodyText"/>
    <w:rsid w:val="006677D0"/>
    <w:rPr>
      <w:rFonts w:cs="Lucida Sans"/>
    </w:rPr>
  </w:style>
  <w:style w:type="paragraph" w:styleId="Caption">
    <w:name w:val="caption"/>
    <w:basedOn w:val="Normal"/>
    <w:qFormat/>
    <w:rsid w:val="006677D0"/>
    <w:pPr>
      <w:suppressLineNumbers/>
      <w:spacing w:before="120" w:after="120"/>
    </w:pPr>
    <w:rPr>
      <w:rFonts w:cs="Lucida Sans"/>
      <w:i/>
      <w:iCs/>
      <w:sz w:val="24"/>
    </w:rPr>
  </w:style>
  <w:style w:type="paragraph" w:customStyle="1" w:styleId="Index">
    <w:name w:val="Index"/>
    <w:basedOn w:val="Normal"/>
    <w:rsid w:val="006677D0"/>
    <w:pPr>
      <w:suppressLineNumbers/>
    </w:pPr>
    <w:rPr>
      <w:rFonts w:cs="Lucida Sans"/>
    </w:rPr>
  </w:style>
  <w:style w:type="paragraph" w:customStyle="1" w:styleId="StyleHeading1NotBold">
    <w:name w:val="Style Heading 1 + Not Bold"/>
    <w:basedOn w:val="Heading1"/>
    <w:rsid w:val="006677D0"/>
    <w:pPr>
      <w:tabs>
        <w:tab w:val="clear" w:pos="432"/>
      </w:tabs>
    </w:pPr>
    <w:rPr>
      <w:b/>
      <w:bCs w:val="0"/>
    </w:rPr>
  </w:style>
  <w:style w:type="paragraph" w:customStyle="1" w:styleId="Style1">
    <w:name w:val="Style1"/>
    <w:basedOn w:val="Normal"/>
    <w:rsid w:val="006677D0"/>
    <w:pPr>
      <w:jc w:val="left"/>
    </w:pPr>
    <w:rPr>
      <w:rFonts w:ascii="Times New Roman" w:hAnsi="Times New Roman" w:cs="Times New Roman"/>
      <w:sz w:val="24"/>
      <w:lang w:eastAsia="he-IL" w:bidi="he-IL"/>
    </w:rPr>
  </w:style>
  <w:style w:type="paragraph" w:customStyle="1" w:styleId="Style2">
    <w:name w:val="Style2"/>
    <w:basedOn w:val="Normal"/>
    <w:next w:val="Normal"/>
    <w:rsid w:val="006677D0"/>
    <w:pPr>
      <w:spacing w:line="240" w:lineRule="auto"/>
      <w:ind w:firstLine="0"/>
      <w:jc w:val="left"/>
    </w:pPr>
    <w:rPr>
      <w:sz w:val="28"/>
    </w:rPr>
  </w:style>
  <w:style w:type="paragraph" w:styleId="NormalWeb">
    <w:name w:val="Normal (Web)"/>
    <w:basedOn w:val="Normal"/>
    <w:rsid w:val="006677D0"/>
    <w:pPr>
      <w:spacing w:before="280" w:after="280" w:line="240" w:lineRule="auto"/>
      <w:ind w:firstLine="0"/>
      <w:jc w:val="left"/>
    </w:pPr>
    <w:rPr>
      <w:rFonts w:ascii="Times New Roman" w:hAnsi="Times New Roman" w:cs="Times New Roman"/>
      <w:sz w:val="24"/>
    </w:rPr>
  </w:style>
  <w:style w:type="paragraph" w:styleId="Footer">
    <w:name w:val="footer"/>
    <w:basedOn w:val="Normal"/>
    <w:rsid w:val="006677D0"/>
    <w:pPr>
      <w:tabs>
        <w:tab w:val="center" w:pos="4536"/>
        <w:tab w:val="right" w:pos="9072"/>
      </w:tabs>
    </w:pPr>
  </w:style>
  <w:style w:type="paragraph" w:customStyle="1" w:styleId="texte2">
    <w:name w:val="texte_2"/>
    <w:basedOn w:val="Normal"/>
    <w:rsid w:val="006677D0"/>
    <w:pPr>
      <w:spacing w:before="280" w:after="280" w:line="240" w:lineRule="auto"/>
      <w:ind w:firstLine="0"/>
      <w:jc w:val="left"/>
    </w:pPr>
    <w:rPr>
      <w:rFonts w:ascii="Times New Roman" w:hAnsi="Times New Roman" w:cs="Times New Roman"/>
      <w:sz w:val="24"/>
    </w:rPr>
  </w:style>
  <w:style w:type="paragraph" w:customStyle="1" w:styleId="wp-caption-text">
    <w:name w:val="wp-caption-text"/>
    <w:basedOn w:val="Normal"/>
    <w:rsid w:val="006677D0"/>
    <w:pPr>
      <w:spacing w:before="280" w:after="280" w:line="240" w:lineRule="auto"/>
      <w:ind w:firstLine="0"/>
      <w:jc w:val="left"/>
    </w:pPr>
    <w:rPr>
      <w:rFonts w:ascii="Times New Roman" w:hAnsi="Times New Roman" w:cs="Times New Roman"/>
      <w:sz w:val="24"/>
    </w:rPr>
  </w:style>
  <w:style w:type="paragraph" w:styleId="Title">
    <w:name w:val="Title"/>
    <w:basedOn w:val="Normal"/>
    <w:next w:val="Subtitle"/>
    <w:qFormat/>
    <w:rsid w:val="006677D0"/>
    <w:pPr>
      <w:spacing w:before="240" w:after="60"/>
      <w:jc w:val="center"/>
    </w:pPr>
    <w:rPr>
      <w:b/>
      <w:bCs/>
      <w:kern w:val="1"/>
      <w:sz w:val="32"/>
      <w:szCs w:val="32"/>
    </w:rPr>
  </w:style>
  <w:style w:type="paragraph" w:styleId="Subtitle">
    <w:name w:val="Subtitle"/>
    <w:basedOn w:val="Heading"/>
    <w:next w:val="BodyText"/>
    <w:qFormat/>
    <w:rsid w:val="006677D0"/>
    <w:pPr>
      <w:jc w:val="center"/>
    </w:pPr>
    <w:rPr>
      <w:i/>
      <w:iCs/>
    </w:rPr>
  </w:style>
  <w:style w:type="paragraph" w:customStyle="1" w:styleId="Framecontents">
    <w:name w:val="Frame contents"/>
    <w:basedOn w:val="BodyText"/>
    <w:rsid w:val="006677D0"/>
  </w:style>
  <w:style w:type="paragraph" w:styleId="Header">
    <w:name w:val="header"/>
    <w:basedOn w:val="Normal"/>
    <w:rsid w:val="006677D0"/>
    <w:pPr>
      <w:suppressLineNumbers/>
      <w:tabs>
        <w:tab w:val="center" w:pos="4819"/>
        <w:tab w:val="right" w:pos="9638"/>
      </w:tabs>
    </w:pPr>
  </w:style>
  <w:style w:type="paragraph" w:styleId="ListParagraph">
    <w:name w:val="List Paragraph"/>
    <w:basedOn w:val="Normal"/>
    <w:uiPriority w:val="34"/>
    <w:qFormat/>
    <w:rsid w:val="005E3AB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dvanced_glycation_end-product" TargetMode="External"/><Relationship Id="rId13" Type="http://schemas.openxmlformats.org/officeDocument/2006/relationships/hyperlink" Target="https://en.wikipedia.org/wiki/Advanced_glycation_end-product" TargetMode="External"/><Relationship Id="rId3" Type="http://schemas.openxmlformats.org/officeDocument/2006/relationships/settings" Target="settings.xml"/><Relationship Id="rId7" Type="http://schemas.openxmlformats.org/officeDocument/2006/relationships/hyperlink" Target="mailto:mikhail-vulkov@lycos.com" TargetMode="External"/><Relationship Id="rId12" Type="http://schemas.openxmlformats.org/officeDocument/2006/relationships/hyperlink" Target="https://en.wikipedia.org/wiki/Advanced_glycation_end-produ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rriconemd.com/category/the+doctor/diets/the+28-day+diet.do"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drperlmutter.com/learn/faq/" TargetMode="External"/><Relationship Id="rId4" Type="http://schemas.openxmlformats.org/officeDocument/2006/relationships/webSettings" Target="webSettings.xml"/><Relationship Id="rId9" Type="http://schemas.openxmlformats.org/officeDocument/2006/relationships/hyperlink" Target="http://www.wheatbelly.com/articles/WBFAQs" TargetMode="External"/><Relationship Id="rId14" Type="http://schemas.openxmlformats.org/officeDocument/2006/relationships/hyperlink" Target="http://articles.mercola.com/sites/articles/archive/2015/09/14/fermenting-foods-at-home.aspx?x_cid=20151217_ranart_fermenting-foods-at-home_facebook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2416</TotalTime>
  <Pages>1</Pages>
  <Words>9358</Words>
  <Characters>53344</Characters>
  <Application>Microsoft Office Word</Application>
  <DocSecurity>0</DocSecurity>
  <Lines>444</Lines>
  <Paragraphs>125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Алкализация за здраве</vt:lpstr>
      <vt:lpstr>Алкализация за здраве</vt:lpstr>
    </vt:vector>
  </TitlesOfParts>
  <Company>- ETHO -</Company>
  <LinksUpToDate>false</LinksUpToDate>
  <CharactersWithSpaces>62577</CharactersWithSpaces>
  <SharedDoc>false</SharedDoc>
  <HLinks>
    <vt:vector size="96" baseType="variant">
      <vt:variant>
        <vt:i4>1180686</vt:i4>
      </vt:variant>
      <vt:variant>
        <vt:i4>45</vt:i4>
      </vt:variant>
      <vt:variant>
        <vt:i4>0</vt:i4>
      </vt:variant>
      <vt:variant>
        <vt:i4>5</vt:i4>
      </vt:variant>
      <vt:variant>
        <vt:lpwstr>http://bg.wikipedia.org/wiki/Квас</vt:lpwstr>
      </vt:variant>
      <vt:variant>
        <vt:lpwstr/>
      </vt:variant>
      <vt:variant>
        <vt:i4>132124</vt:i4>
      </vt:variant>
      <vt:variant>
        <vt:i4>42</vt:i4>
      </vt:variant>
      <vt:variant>
        <vt:i4>0</vt:i4>
      </vt:variant>
      <vt:variant>
        <vt:i4>5</vt:i4>
      </vt:variant>
      <vt:variant>
        <vt:lpwstr>http://ru.wikipedia.org/wiki/Квас</vt:lpwstr>
      </vt:variant>
      <vt:variant>
        <vt:lpwstr/>
      </vt:variant>
      <vt:variant>
        <vt:i4>8323174</vt:i4>
      </vt:variant>
      <vt:variant>
        <vt:i4>39</vt:i4>
      </vt:variant>
      <vt:variant>
        <vt:i4>0</vt:i4>
      </vt:variant>
      <vt:variant>
        <vt:i4>5</vt:i4>
      </vt:variant>
      <vt:variant>
        <vt:lpwstr>http://www.phionbalance.com/acid-alkaline-foods-and-recipes</vt:lpwstr>
      </vt:variant>
      <vt:variant>
        <vt:lpwstr/>
      </vt:variant>
      <vt:variant>
        <vt:i4>1835107</vt:i4>
      </vt:variant>
      <vt:variant>
        <vt:i4>36</vt:i4>
      </vt:variant>
      <vt:variant>
        <vt:i4>0</vt:i4>
      </vt:variant>
      <vt:variant>
        <vt:i4>5</vt:i4>
      </vt:variant>
      <vt:variant>
        <vt:lpwstr>http://bg.wikipedia.org/wiki/Водороден_показател</vt:lpwstr>
      </vt:variant>
      <vt:variant>
        <vt:lpwstr/>
      </vt:variant>
      <vt:variant>
        <vt:i4>6488069</vt:i4>
      </vt:variant>
      <vt:variant>
        <vt:i4>33</vt:i4>
      </vt:variant>
      <vt:variant>
        <vt:i4>0</vt:i4>
      </vt:variant>
      <vt:variant>
        <vt:i4>5</vt:i4>
      </vt:variant>
      <vt:variant>
        <vt:lpwstr>http://www.puls.bg/health/news/print_1837.html</vt:lpwstr>
      </vt:variant>
      <vt:variant>
        <vt:lpwstr/>
      </vt:variant>
      <vt:variant>
        <vt:i4>1835095</vt:i4>
      </vt:variant>
      <vt:variant>
        <vt:i4>30</vt:i4>
      </vt:variant>
      <vt:variant>
        <vt:i4>0</vt:i4>
      </vt:variant>
      <vt:variant>
        <vt:i4>5</vt:i4>
      </vt:variant>
      <vt:variant>
        <vt:lpwstr>http://zdravbadi.com/novini/830-kaliev-citrat</vt:lpwstr>
      </vt:variant>
      <vt:variant>
        <vt:lpwstr/>
      </vt:variant>
      <vt:variant>
        <vt:i4>6094858</vt:i4>
      </vt:variant>
      <vt:variant>
        <vt:i4>27</vt:i4>
      </vt:variant>
      <vt:variant>
        <vt:i4>0</vt:i4>
      </vt:variant>
      <vt:variant>
        <vt:i4>5</vt:i4>
      </vt:variant>
      <vt:variant>
        <vt:lpwstr>http://www.austincc.edu/apreview/EmphasisItems/Electrolytefluidbalance.html</vt:lpwstr>
      </vt:variant>
      <vt:variant>
        <vt:lpwstr>bodyfluids</vt:lpwstr>
      </vt:variant>
      <vt:variant>
        <vt:i4>786441</vt:i4>
      </vt:variant>
      <vt:variant>
        <vt:i4>24</vt:i4>
      </vt:variant>
      <vt:variant>
        <vt:i4>0</vt:i4>
      </vt:variant>
      <vt:variant>
        <vt:i4>5</vt:i4>
      </vt:variant>
      <vt:variant>
        <vt:lpwstr>http://www.prebiotic.ca/</vt:lpwstr>
      </vt:variant>
      <vt:variant>
        <vt:lpwstr/>
      </vt:variant>
      <vt:variant>
        <vt:i4>8257583</vt:i4>
      </vt:variant>
      <vt:variant>
        <vt:i4>21</vt:i4>
      </vt:variant>
      <vt:variant>
        <vt:i4>0</vt:i4>
      </vt:variant>
      <vt:variant>
        <vt:i4>5</vt:i4>
      </vt:variant>
      <vt:variant>
        <vt:lpwstr>http://www.christophervasey.ch/</vt:lpwstr>
      </vt:variant>
      <vt:variant>
        <vt:lpwstr/>
      </vt:variant>
      <vt:variant>
        <vt:i4>1966206</vt:i4>
      </vt:variant>
      <vt:variant>
        <vt:i4>18</vt:i4>
      </vt:variant>
      <vt:variant>
        <vt:i4>0</vt:i4>
      </vt:variant>
      <vt:variant>
        <vt:i4>5</vt:i4>
      </vt:variant>
      <vt:variant>
        <vt:lpwstr>http://en.wikipedia.org/wiki/PH</vt:lpwstr>
      </vt:variant>
      <vt:variant>
        <vt:lpwstr>Living_systems</vt:lpwstr>
      </vt:variant>
      <vt:variant>
        <vt:i4>8257583</vt:i4>
      </vt:variant>
      <vt:variant>
        <vt:i4>15</vt:i4>
      </vt:variant>
      <vt:variant>
        <vt:i4>0</vt:i4>
      </vt:variant>
      <vt:variant>
        <vt:i4>5</vt:i4>
      </vt:variant>
      <vt:variant>
        <vt:lpwstr>http://www.christophervasey.ch/</vt:lpwstr>
      </vt:variant>
      <vt:variant>
        <vt:lpwstr/>
      </vt:variant>
      <vt:variant>
        <vt:i4>5308508</vt:i4>
      </vt:variant>
      <vt:variant>
        <vt:i4>12</vt:i4>
      </vt:variant>
      <vt:variant>
        <vt:i4>0</vt:i4>
      </vt:variant>
      <vt:variant>
        <vt:i4>5</vt:i4>
      </vt:variant>
      <vt:variant>
        <vt:lpwstr>http://www.phionbalance.com/</vt:lpwstr>
      </vt:variant>
      <vt:variant>
        <vt:lpwstr/>
      </vt:variant>
      <vt:variant>
        <vt:i4>4194405</vt:i4>
      </vt:variant>
      <vt:variant>
        <vt:i4>9</vt:i4>
      </vt:variant>
      <vt:variant>
        <vt:i4>0</vt:i4>
      </vt:variant>
      <vt:variant>
        <vt:i4>5</vt:i4>
      </vt:variant>
      <vt:variant>
        <vt:lpwstr>http://www.9m-bg.com/?p=cat_inner&amp;sub=1&amp;id=4295</vt:lpwstr>
      </vt:variant>
      <vt:variant>
        <vt:lpwstr/>
      </vt:variant>
      <vt:variant>
        <vt:i4>3932279</vt:i4>
      </vt:variant>
      <vt:variant>
        <vt:i4>6</vt:i4>
      </vt:variant>
      <vt:variant>
        <vt:i4>0</vt:i4>
      </vt:variant>
      <vt:variant>
        <vt:i4>5</vt:i4>
      </vt:variant>
      <vt:variant>
        <vt:lpwstr>http://www.canceractive.com/cancer-active-page-link.aspx?n=2733</vt:lpwstr>
      </vt:variant>
      <vt:variant>
        <vt:lpwstr/>
      </vt:variant>
      <vt:variant>
        <vt:i4>7012390</vt:i4>
      </vt:variant>
      <vt:variant>
        <vt:i4>3</vt:i4>
      </vt:variant>
      <vt:variant>
        <vt:i4>0</vt:i4>
      </vt:variant>
      <vt:variant>
        <vt:i4>5</vt:i4>
      </vt:variant>
      <vt:variant>
        <vt:lpwstr>http://ravishingraw.com/alkalize-your-body</vt:lpwstr>
      </vt:variant>
      <vt:variant>
        <vt:lpwstr/>
      </vt:variant>
      <vt:variant>
        <vt:i4>721016</vt:i4>
      </vt:variant>
      <vt:variant>
        <vt:i4>0</vt:i4>
      </vt:variant>
      <vt:variant>
        <vt:i4>0</vt:i4>
      </vt:variant>
      <vt:variant>
        <vt:i4>5</vt:i4>
      </vt:variant>
      <vt:variant>
        <vt:lpwstr>mailto:mikhail-vulkov@lycos.com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Алкализация за здраве</dc:title>
  <dc:creator>Mike BG</dc:creator>
  <cp:lastModifiedBy>User</cp:lastModifiedBy>
  <cp:revision>35</cp:revision>
  <cp:lastPrinted>2015-07-19T07:50:00Z</cp:lastPrinted>
  <dcterms:created xsi:type="dcterms:W3CDTF">2015-12-03T01:28:00Z</dcterms:created>
  <dcterms:modified xsi:type="dcterms:W3CDTF">2015-12-29T17:55:00Z</dcterms:modified>
</cp:coreProperties>
</file>